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6D932" w14:textId="74FF08FD" w:rsidR="00EC5CE5" w:rsidRDefault="008D1406" w:rsidP="008D1406">
      <w:pPr>
        <w:suppressAutoHyphens/>
        <w:ind w:firstLine="793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Дод</w:t>
      </w:r>
      <w:r w:rsidR="00EC5CE5" w:rsidRPr="00BF78A8">
        <w:rPr>
          <w:sz w:val="28"/>
          <w:szCs w:val="28"/>
          <w:lang w:eastAsia="ar-SA"/>
        </w:rPr>
        <w:t xml:space="preserve">аток </w:t>
      </w:r>
      <w:r w:rsidR="00EC5CE5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</w:t>
      </w:r>
      <w:r w:rsidR="00EC5CE5" w:rsidRPr="00BF78A8">
        <w:rPr>
          <w:sz w:val="28"/>
          <w:szCs w:val="28"/>
          <w:lang w:eastAsia="ar-SA"/>
        </w:rPr>
        <w:t>до Програми</w:t>
      </w:r>
    </w:p>
    <w:p w14:paraId="4DE74428" w14:textId="54D55C04" w:rsidR="00EC5CE5" w:rsidRPr="0084571E" w:rsidRDefault="00EC5CE5" w:rsidP="00EC5CE5">
      <w:pPr>
        <w:suppressAutoHyphens/>
        <w:ind w:firstLine="4962"/>
        <w:jc w:val="right"/>
        <w:rPr>
          <w:sz w:val="28"/>
          <w:szCs w:val="28"/>
          <w:lang w:val="ru-RU" w:eastAsia="ar-SA"/>
        </w:rPr>
      </w:pPr>
      <w:r>
        <w:rPr>
          <w:sz w:val="28"/>
          <w:szCs w:val="28"/>
          <w:lang w:eastAsia="ar-SA"/>
        </w:rPr>
        <w:t>(у редакції рішення обласної ради</w:t>
      </w:r>
    </w:p>
    <w:p w14:paraId="3C2E8913" w14:textId="55F69443" w:rsidR="00EC5CE5" w:rsidRPr="00BF78A8" w:rsidRDefault="002718C4" w:rsidP="00EC5CE5">
      <w:pPr>
        <w:suppressAutoHyphens/>
        <w:ind w:firstLine="4962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</w:t>
      </w:r>
      <w:r w:rsidR="008D1406">
        <w:rPr>
          <w:sz w:val="28"/>
          <w:szCs w:val="28"/>
          <w:lang w:eastAsia="ar-SA"/>
        </w:rPr>
        <w:t xml:space="preserve">2022 </w:t>
      </w:r>
      <w:r w:rsidR="00EC5CE5">
        <w:rPr>
          <w:sz w:val="28"/>
          <w:szCs w:val="28"/>
          <w:lang w:eastAsia="ar-SA"/>
        </w:rPr>
        <w:t xml:space="preserve"> №</w:t>
      </w:r>
      <w:r>
        <w:rPr>
          <w:sz w:val="28"/>
          <w:szCs w:val="28"/>
          <w:lang w:eastAsia="ar-SA"/>
        </w:rPr>
        <w:t>_______</w:t>
      </w:r>
      <w:r w:rsidR="00EC5CE5">
        <w:rPr>
          <w:sz w:val="28"/>
          <w:szCs w:val="28"/>
          <w:lang w:eastAsia="ar-SA"/>
        </w:rPr>
        <w:t>)</w:t>
      </w:r>
    </w:p>
    <w:p w14:paraId="49EE9DD0" w14:textId="604D6FDF" w:rsidR="00B25011" w:rsidRPr="00BF78A8" w:rsidRDefault="00B25011" w:rsidP="00EC5CE5">
      <w:pPr>
        <w:ind w:left="9360"/>
        <w:rPr>
          <w:sz w:val="28"/>
          <w:szCs w:val="28"/>
        </w:rPr>
      </w:pPr>
    </w:p>
    <w:p w14:paraId="622919DD" w14:textId="77777777" w:rsidR="00A159E9" w:rsidRPr="008D1406" w:rsidRDefault="00A159E9" w:rsidP="0024652B">
      <w:pPr>
        <w:jc w:val="center"/>
        <w:rPr>
          <w:rStyle w:val="af0"/>
          <w:color w:val="000000"/>
          <w:sz w:val="28"/>
          <w:szCs w:val="28"/>
        </w:rPr>
      </w:pPr>
      <w:r w:rsidRPr="008D1406">
        <w:rPr>
          <w:rStyle w:val="af0"/>
          <w:color w:val="000000"/>
          <w:sz w:val="28"/>
          <w:szCs w:val="28"/>
        </w:rPr>
        <w:t xml:space="preserve">НАПРЯМИ ДІЯЛЬНОСТІ ТА ЗАХОДИ </w:t>
      </w:r>
    </w:p>
    <w:p w14:paraId="5DD2234D" w14:textId="6B3FF6DA" w:rsidR="00A159E9" w:rsidRPr="00D42A7F" w:rsidRDefault="00A159E9" w:rsidP="0024652B">
      <w:pPr>
        <w:jc w:val="center"/>
        <w:rPr>
          <w:b/>
          <w:bCs/>
          <w:sz w:val="28"/>
          <w:szCs w:val="28"/>
        </w:rPr>
      </w:pPr>
      <w:r w:rsidRPr="008D1406">
        <w:rPr>
          <w:rStyle w:val="af0"/>
          <w:color w:val="000000"/>
          <w:sz w:val="28"/>
          <w:szCs w:val="28"/>
        </w:rPr>
        <w:t>Програми</w:t>
      </w:r>
      <w:r w:rsidRPr="008D1406">
        <w:rPr>
          <w:sz w:val="28"/>
          <w:szCs w:val="28"/>
        </w:rPr>
        <w:t xml:space="preserve"> </w:t>
      </w:r>
      <w:r w:rsidRPr="00D42A7F">
        <w:rPr>
          <w:b/>
          <w:bCs/>
          <w:sz w:val="28"/>
          <w:szCs w:val="28"/>
        </w:rPr>
        <w:t xml:space="preserve">підвищення ефективності функціонування Закарпатського обласного комунального підприємства </w:t>
      </w:r>
      <w:r w:rsidRPr="00D42A7F">
        <w:rPr>
          <w:b/>
          <w:bCs/>
          <w:sz w:val="28"/>
          <w:szCs w:val="28"/>
          <w:lang w:eastAsia="ar-SA"/>
        </w:rPr>
        <w:t>«Міжнародний аеропорт Ужгород»</w:t>
      </w:r>
      <w:r w:rsidRPr="00D42A7F">
        <w:rPr>
          <w:b/>
          <w:bCs/>
          <w:sz w:val="28"/>
          <w:szCs w:val="28"/>
        </w:rPr>
        <w:t xml:space="preserve"> на 20</w:t>
      </w:r>
      <w:r w:rsidR="00577392" w:rsidRPr="00D42A7F">
        <w:rPr>
          <w:b/>
          <w:bCs/>
          <w:sz w:val="28"/>
          <w:szCs w:val="28"/>
        </w:rPr>
        <w:t>21</w:t>
      </w:r>
      <w:r w:rsidRPr="00D42A7F">
        <w:rPr>
          <w:b/>
          <w:bCs/>
          <w:sz w:val="28"/>
          <w:szCs w:val="28"/>
        </w:rPr>
        <w:t xml:space="preserve"> – 202</w:t>
      </w:r>
      <w:r w:rsidR="00577392" w:rsidRPr="00D42A7F">
        <w:rPr>
          <w:b/>
          <w:bCs/>
          <w:sz w:val="28"/>
          <w:szCs w:val="28"/>
        </w:rPr>
        <w:t>4</w:t>
      </w:r>
      <w:r w:rsidRPr="00D42A7F">
        <w:rPr>
          <w:b/>
          <w:bCs/>
          <w:sz w:val="28"/>
          <w:szCs w:val="28"/>
        </w:rPr>
        <w:t xml:space="preserve"> роки та результативні показники</w:t>
      </w:r>
    </w:p>
    <w:tbl>
      <w:tblPr>
        <w:tblW w:w="1545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7"/>
        <w:gridCol w:w="1723"/>
        <w:gridCol w:w="7"/>
        <w:gridCol w:w="2835"/>
        <w:gridCol w:w="843"/>
        <w:gridCol w:w="7"/>
        <w:gridCol w:w="702"/>
        <w:gridCol w:w="7"/>
        <w:gridCol w:w="956"/>
        <w:gridCol w:w="7"/>
        <w:gridCol w:w="986"/>
        <w:gridCol w:w="7"/>
        <w:gridCol w:w="772"/>
        <w:gridCol w:w="993"/>
        <w:gridCol w:w="992"/>
        <w:gridCol w:w="992"/>
        <w:gridCol w:w="851"/>
        <w:gridCol w:w="2268"/>
      </w:tblGrid>
      <w:tr w:rsidR="001F3233" w:rsidRPr="001F3233" w14:paraId="456E1EE3" w14:textId="77777777" w:rsidTr="00B50A8A">
        <w:trPr>
          <w:trHeight w:val="541"/>
        </w:trPr>
        <w:tc>
          <w:tcPr>
            <w:tcW w:w="498" w:type="dxa"/>
            <w:vMerge w:val="restart"/>
            <w:vAlign w:val="center"/>
          </w:tcPr>
          <w:p w14:paraId="61A13004" w14:textId="77777777" w:rsidR="001F3233" w:rsidRPr="001F3233" w:rsidRDefault="001F3233" w:rsidP="001F3233">
            <w:pPr>
              <w:spacing w:line="240" w:lineRule="atLeast"/>
              <w:ind w:left="-36"/>
              <w:jc w:val="center"/>
            </w:pPr>
            <w:bookmarkStart w:id="0" w:name="_Hlk101272218"/>
            <w:r w:rsidRPr="001F3233">
              <w:t>№</w:t>
            </w:r>
          </w:p>
          <w:p w14:paraId="7FBBEAA2" w14:textId="77777777" w:rsidR="001F3233" w:rsidRPr="001F3233" w:rsidRDefault="001F3233" w:rsidP="001F3233">
            <w:pPr>
              <w:spacing w:line="240" w:lineRule="atLeast"/>
              <w:ind w:left="-36"/>
              <w:jc w:val="center"/>
            </w:pPr>
            <w:r w:rsidRPr="001F3233">
              <w:t>з/п</w:t>
            </w:r>
          </w:p>
        </w:tc>
        <w:tc>
          <w:tcPr>
            <w:tcW w:w="1730" w:type="dxa"/>
            <w:gridSpan w:val="2"/>
            <w:vMerge w:val="restart"/>
            <w:vAlign w:val="center"/>
          </w:tcPr>
          <w:p w14:paraId="6725393E" w14:textId="77777777" w:rsidR="001F3233" w:rsidRPr="001F3233" w:rsidRDefault="001F3233" w:rsidP="001F3233">
            <w:pPr>
              <w:spacing w:line="240" w:lineRule="atLeast"/>
              <w:jc w:val="center"/>
            </w:pPr>
            <w:r w:rsidRPr="001F3233">
              <w:t>Найменування напряму діяльності (пріоритетні завдання)</w:t>
            </w:r>
          </w:p>
        </w:tc>
        <w:tc>
          <w:tcPr>
            <w:tcW w:w="2842" w:type="dxa"/>
            <w:gridSpan w:val="2"/>
            <w:vMerge w:val="restart"/>
            <w:vAlign w:val="center"/>
          </w:tcPr>
          <w:p w14:paraId="1A11EB0C" w14:textId="77777777" w:rsidR="001F3233" w:rsidRPr="001F3233" w:rsidRDefault="001F3233" w:rsidP="001F3233">
            <w:pPr>
              <w:spacing w:line="240" w:lineRule="atLeast"/>
              <w:jc w:val="center"/>
            </w:pPr>
            <w:r w:rsidRPr="001F3233">
              <w:t>Перелік заходів Програми</w:t>
            </w:r>
          </w:p>
        </w:tc>
        <w:tc>
          <w:tcPr>
            <w:tcW w:w="843" w:type="dxa"/>
            <w:vMerge w:val="restart"/>
            <w:textDirection w:val="btLr"/>
            <w:vAlign w:val="center"/>
          </w:tcPr>
          <w:p w14:paraId="3C72F7F0" w14:textId="77777777" w:rsidR="001F3233" w:rsidRPr="001F3233" w:rsidRDefault="001F3233" w:rsidP="001F3233">
            <w:pPr>
              <w:spacing w:line="240" w:lineRule="atLeast"/>
              <w:ind w:left="113" w:right="113"/>
              <w:jc w:val="center"/>
            </w:pPr>
            <w:r w:rsidRPr="001F3233">
              <w:t>Строк виконання заходу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219E7E18" w14:textId="77777777" w:rsidR="001F3233" w:rsidRPr="001F3233" w:rsidRDefault="001F3233" w:rsidP="001F3233">
            <w:pPr>
              <w:spacing w:line="240" w:lineRule="atLeast"/>
              <w:ind w:left="-137" w:right="-79"/>
              <w:jc w:val="center"/>
            </w:pPr>
            <w:r w:rsidRPr="001F3233">
              <w:t>Вико</w:t>
            </w:r>
            <w:r>
              <w:t>-</w:t>
            </w:r>
            <w:proofErr w:type="spellStart"/>
            <w:r w:rsidRPr="001F3233">
              <w:t>навці</w:t>
            </w:r>
            <w:proofErr w:type="spellEnd"/>
          </w:p>
        </w:tc>
        <w:tc>
          <w:tcPr>
            <w:tcW w:w="2735" w:type="dxa"/>
            <w:gridSpan w:val="6"/>
            <w:vAlign w:val="center"/>
          </w:tcPr>
          <w:p w14:paraId="58581245" w14:textId="77777777" w:rsidR="001F3233" w:rsidRPr="001F3233" w:rsidRDefault="001F3233" w:rsidP="001F3233">
            <w:pPr>
              <w:spacing w:line="240" w:lineRule="atLeast"/>
              <w:jc w:val="center"/>
            </w:pPr>
            <w:r w:rsidRPr="001F3233">
              <w:t>Джерела фінансування</w:t>
            </w:r>
          </w:p>
        </w:tc>
        <w:tc>
          <w:tcPr>
            <w:tcW w:w="3828" w:type="dxa"/>
            <w:gridSpan w:val="4"/>
            <w:vAlign w:val="center"/>
          </w:tcPr>
          <w:p w14:paraId="45C1B9B5" w14:textId="77777777" w:rsidR="001F3233" w:rsidRPr="001F3233" w:rsidRDefault="001F3233" w:rsidP="001F3233">
            <w:pPr>
              <w:spacing w:line="240" w:lineRule="atLeast"/>
              <w:jc w:val="center"/>
            </w:pPr>
            <w:r w:rsidRPr="001F3233">
              <w:t>Орієнтовні обсяги фінансування (вартість),</w:t>
            </w:r>
            <w:r>
              <w:t xml:space="preserve"> </w:t>
            </w:r>
            <w:r w:rsidRPr="001F3233">
              <w:t>тис. грн.,</w:t>
            </w:r>
            <w:r w:rsidRPr="001F3233">
              <w:rPr>
                <w:color w:val="000000"/>
              </w:rPr>
              <w:t xml:space="preserve"> у тому числі:</w:t>
            </w:r>
          </w:p>
        </w:tc>
        <w:tc>
          <w:tcPr>
            <w:tcW w:w="2268" w:type="dxa"/>
            <w:vMerge w:val="restart"/>
            <w:vAlign w:val="center"/>
          </w:tcPr>
          <w:p w14:paraId="33FE2A06" w14:textId="77777777" w:rsidR="001F3233" w:rsidRPr="001F3233" w:rsidRDefault="001F3233" w:rsidP="001F3233">
            <w:pPr>
              <w:spacing w:line="240" w:lineRule="atLeast"/>
              <w:jc w:val="center"/>
              <w:rPr>
                <w:spacing w:val="-6"/>
              </w:rPr>
            </w:pPr>
            <w:r w:rsidRPr="001F3233">
              <w:rPr>
                <w:spacing w:val="-6"/>
              </w:rPr>
              <w:t>Очікуваний результат</w:t>
            </w:r>
          </w:p>
          <w:p w14:paraId="389EF6C8" w14:textId="77777777" w:rsidR="001F3233" w:rsidRPr="001F3233" w:rsidRDefault="001F3233" w:rsidP="001F3233">
            <w:pPr>
              <w:spacing w:line="240" w:lineRule="atLeast"/>
              <w:jc w:val="center"/>
            </w:pPr>
            <w:r w:rsidRPr="001F3233">
              <w:rPr>
                <w:spacing w:val="-6"/>
              </w:rPr>
              <w:t>(у натуральних вимірниках</w:t>
            </w:r>
            <w:r w:rsidRPr="001F3233">
              <w:t>)</w:t>
            </w:r>
          </w:p>
        </w:tc>
      </w:tr>
      <w:tr w:rsidR="001F3233" w:rsidRPr="00BF78A8" w14:paraId="16E209EF" w14:textId="77777777" w:rsidTr="00B50A8A">
        <w:trPr>
          <w:cantSplit/>
          <w:trHeight w:val="1404"/>
        </w:trPr>
        <w:tc>
          <w:tcPr>
            <w:tcW w:w="498" w:type="dxa"/>
            <w:vMerge/>
          </w:tcPr>
          <w:p w14:paraId="2CA3C834" w14:textId="77777777" w:rsidR="001F3233" w:rsidRPr="00BF78A8" w:rsidRDefault="001F3233" w:rsidP="001F3233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gridSpan w:val="2"/>
            <w:vMerge/>
          </w:tcPr>
          <w:p w14:paraId="22442F49" w14:textId="77777777"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842" w:type="dxa"/>
            <w:gridSpan w:val="2"/>
            <w:vMerge/>
          </w:tcPr>
          <w:p w14:paraId="2CD6C66F" w14:textId="77777777" w:rsidR="001F3233" w:rsidRPr="00BF78A8" w:rsidRDefault="001F3233" w:rsidP="00891003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dxa"/>
            <w:vMerge/>
          </w:tcPr>
          <w:p w14:paraId="46874BAB" w14:textId="77777777"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Merge/>
          </w:tcPr>
          <w:p w14:paraId="4F6EB391" w14:textId="77777777" w:rsidR="001F3233" w:rsidRPr="00BF78A8" w:rsidRDefault="001F3233" w:rsidP="00D374D1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64EB9059" w14:textId="77777777" w:rsidR="001F3233" w:rsidRPr="001F3233" w:rsidRDefault="001F3233" w:rsidP="001F3233">
            <w:pPr>
              <w:spacing w:line="240" w:lineRule="atLeast"/>
              <w:ind w:left="-91" w:right="-91"/>
              <w:jc w:val="center"/>
              <w:rPr>
                <w:sz w:val="20"/>
                <w:szCs w:val="20"/>
              </w:rPr>
            </w:pPr>
            <w:r w:rsidRPr="001F3233">
              <w:rPr>
                <w:sz w:val="20"/>
                <w:szCs w:val="20"/>
              </w:rPr>
              <w:t xml:space="preserve">обласний  бюджет (в </w:t>
            </w:r>
            <w:proofErr w:type="spellStart"/>
            <w:r w:rsidRPr="001F3233">
              <w:rPr>
                <w:sz w:val="20"/>
                <w:szCs w:val="20"/>
              </w:rPr>
              <w:t>т.ч</w:t>
            </w:r>
            <w:proofErr w:type="spellEnd"/>
            <w:r w:rsidRPr="001F3233">
              <w:rPr>
                <w:sz w:val="20"/>
                <w:szCs w:val="20"/>
              </w:rPr>
              <w:t xml:space="preserve">. </w:t>
            </w:r>
            <w:proofErr w:type="spellStart"/>
            <w:r w:rsidRPr="001F3233">
              <w:rPr>
                <w:sz w:val="20"/>
                <w:szCs w:val="20"/>
              </w:rPr>
              <w:t>попов</w:t>
            </w:r>
            <w:r>
              <w:rPr>
                <w:sz w:val="20"/>
                <w:szCs w:val="20"/>
              </w:rPr>
              <w:t>-</w:t>
            </w:r>
            <w:r w:rsidRPr="001F3233">
              <w:rPr>
                <w:sz w:val="20"/>
                <w:szCs w:val="20"/>
              </w:rPr>
              <w:t>нення</w:t>
            </w:r>
            <w:proofErr w:type="spellEnd"/>
            <w:r w:rsidRPr="001F3233">
              <w:rPr>
                <w:sz w:val="20"/>
                <w:szCs w:val="20"/>
              </w:rPr>
              <w:t xml:space="preserve"> статутного капіталу)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C0D9BE5" w14:textId="77777777" w:rsidR="001F3233" w:rsidRPr="001F3233" w:rsidRDefault="001F3233" w:rsidP="001F32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1F3233">
              <w:rPr>
                <w:spacing w:val="-6"/>
                <w:sz w:val="20"/>
                <w:szCs w:val="20"/>
              </w:rPr>
              <w:t>державний бюджет</w:t>
            </w:r>
          </w:p>
        </w:tc>
        <w:tc>
          <w:tcPr>
            <w:tcW w:w="779" w:type="dxa"/>
            <w:gridSpan w:val="2"/>
            <w:vAlign w:val="center"/>
          </w:tcPr>
          <w:p w14:paraId="712279CE" w14:textId="09900A21" w:rsidR="001F3233" w:rsidRPr="001F3233" w:rsidRDefault="001F3233" w:rsidP="00B50A8A">
            <w:pPr>
              <w:spacing w:line="240" w:lineRule="atLeast"/>
              <w:ind w:left="-184" w:right="-111"/>
              <w:jc w:val="center"/>
              <w:rPr>
                <w:sz w:val="20"/>
                <w:szCs w:val="20"/>
              </w:rPr>
            </w:pPr>
            <w:r w:rsidRPr="001F3233">
              <w:rPr>
                <w:sz w:val="20"/>
                <w:szCs w:val="20"/>
              </w:rPr>
              <w:t xml:space="preserve">доходи </w:t>
            </w:r>
            <w:r w:rsidR="00B50A8A">
              <w:rPr>
                <w:sz w:val="20"/>
                <w:szCs w:val="20"/>
              </w:rPr>
              <w:t>КП</w:t>
            </w:r>
          </w:p>
        </w:tc>
        <w:tc>
          <w:tcPr>
            <w:tcW w:w="993" w:type="dxa"/>
            <w:vAlign w:val="center"/>
          </w:tcPr>
          <w:p w14:paraId="52A7B6F7" w14:textId="77777777"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</w:rPr>
            </w:pPr>
            <w:r w:rsidRPr="00BF78A8">
              <w:rPr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14:paraId="07230790" w14:textId="77777777" w:rsidR="001F3233" w:rsidRPr="00BF78A8" w:rsidRDefault="001F3233" w:rsidP="001F3233">
            <w:pPr>
              <w:ind w:left="-57" w:right="-57"/>
              <w:jc w:val="center"/>
              <w:rPr>
                <w:sz w:val="28"/>
                <w:szCs w:val="28"/>
              </w:rPr>
            </w:pPr>
            <w:r w:rsidRPr="00BF78A8"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14:paraId="65E5CD04" w14:textId="77777777" w:rsidR="001F3233" w:rsidRPr="00BF78A8" w:rsidRDefault="001F3233" w:rsidP="001F3233">
            <w:pPr>
              <w:spacing w:line="240" w:lineRule="atLeast"/>
              <w:ind w:right="-55"/>
              <w:jc w:val="center"/>
              <w:rPr>
                <w:sz w:val="28"/>
                <w:szCs w:val="28"/>
              </w:rPr>
            </w:pPr>
            <w:r w:rsidRPr="00BF78A8">
              <w:rPr>
                <w:sz w:val="28"/>
                <w:szCs w:val="28"/>
              </w:rPr>
              <w:t>2023*</w:t>
            </w:r>
          </w:p>
        </w:tc>
        <w:tc>
          <w:tcPr>
            <w:tcW w:w="851" w:type="dxa"/>
            <w:vAlign w:val="center"/>
          </w:tcPr>
          <w:p w14:paraId="3BF70B03" w14:textId="77777777" w:rsidR="001F3233" w:rsidRPr="00BF78A8" w:rsidRDefault="001F3233" w:rsidP="001F3233">
            <w:pPr>
              <w:spacing w:line="240" w:lineRule="atLeast"/>
              <w:ind w:left="-26" w:right="-108" w:firstLine="26"/>
              <w:jc w:val="center"/>
              <w:rPr>
                <w:sz w:val="28"/>
                <w:szCs w:val="28"/>
              </w:rPr>
            </w:pPr>
            <w:r w:rsidRPr="00BF78A8">
              <w:rPr>
                <w:sz w:val="28"/>
                <w:szCs w:val="28"/>
              </w:rPr>
              <w:t>2024*</w:t>
            </w:r>
          </w:p>
        </w:tc>
        <w:tc>
          <w:tcPr>
            <w:tcW w:w="2268" w:type="dxa"/>
            <w:vMerge/>
          </w:tcPr>
          <w:p w14:paraId="0F6E55E6" w14:textId="77777777" w:rsidR="001F3233" w:rsidRPr="00BA1A7B" w:rsidRDefault="001F3233" w:rsidP="00BA1A7B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bookmarkEnd w:id="0"/>
      <w:tr w:rsidR="00F34E41" w:rsidRPr="002718C4" w14:paraId="1A3D0C04" w14:textId="77777777" w:rsidTr="00B50A8A">
        <w:trPr>
          <w:cantSplit/>
          <w:trHeight w:val="2201"/>
        </w:trPr>
        <w:tc>
          <w:tcPr>
            <w:tcW w:w="505" w:type="dxa"/>
            <w:gridSpan w:val="2"/>
          </w:tcPr>
          <w:p w14:paraId="78A3E432" w14:textId="77777777" w:rsidR="00F34E41" w:rsidRPr="001F3233" w:rsidRDefault="00F34E41" w:rsidP="00F34E41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1F3233">
              <w:rPr>
                <w:lang w:val="en-US"/>
              </w:rPr>
              <w:t>1.</w:t>
            </w:r>
          </w:p>
        </w:tc>
        <w:tc>
          <w:tcPr>
            <w:tcW w:w="1730" w:type="dxa"/>
            <w:gridSpan w:val="2"/>
          </w:tcPr>
          <w:p w14:paraId="42765237" w14:textId="2EED937D" w:rsidR="00F34E41" w:rsidRPr="001F3233" w:rsidRDefault="00F34E41" w:rsidP="00F34E41">
            <w:pPr>
              <w:spacing w:line="240" w:lineRule="atLeast"/>
              <w:ind w:left="-91" w:right="-91"/>
              <w:jc w:val="center"/>
            </w:pPr>
            <w:r w:rsidRPr="001F3233">
              <w:t>Підвищення ефективності функціонування ЗОКП «Міжнародний аеропорт Ужгород»</w:t>
            </w:r>
          </w:p>
        </w:tc>
        <w:tc>
          <w:tcPr>
            <w:tcW w:w="2835" w:type="dxa"/>
          </w:tcPr>
          <w:p w14:paraId="503CF227" w14:textId="77777777" w:rsidR="00F34E41" w:rsidRPr="001F3233" w:rsidRDefault="00F34E41" w:rsidP="00F34E41">
            <w:pPr>
              <w:ind w:left="-91" w:right="-91"/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>Оплата праці і нарахування на заробітну плату працівників ЗОКП «МА Ужгород» згідно міжгалузевої угоди Міністерства транспорту та профспілки працівників аеропортів</w:t>
            </w:r>
          </w:p>
        </w:tc>
        <w:tc>
          <w:tcPr>
            <w:tcW w:w="850" w:type="dxa"/>
            <w:gridSpan w:val="2"/>
          </w:tcPr>
          <w:p w14:paraId="4D22AAC4" w14:textId="37CA71BF" w:rsidR="00F34E41" w:rsidRPr="001F3233" w:rsidRDefault="00F34E41" w:rsidP="00F34E41">
            <w:pPr>
              <w:spacing w:line="240" w:lineRule="atLeast"/>
              <w:ind w:left="-91" w:right="-91"/>
              <w:jc w:val="center"/>
            </w:pPr>
            <w:r w:rsidRPr="001F3233">
              <w:t>2021</w:t>
            </w:r>
            <w:r>
              <w:t>-2022</w:t>
            </w:r>
          </w:p>
        </w:tc>
        <w:tc>
          <w:tcPr>
            <w:tcW w:w="709" w:type="dxa"/>
            <w:gridSpan w:val="2"/>
            <w:textDirection w:val="btLr"/>
          </w:tcPr>
          <w:p w14:paraId="45FE10EC" w14:textId="6DDD1028" w:rsidR="00F34E41" w:rsidRPr="001F3233" w:rsidRDefault="00F34E41" w:rsidP="00F34E41">
            <w:pPr>
              <w:ind w:left="-91" w:right="-91"/>
              <w:jc w:val="center"/>
            </w:pPr>
            <w:r w:rsidRPr="001F3233">
              <w:t xml:space="preserve">ЗОКП </w:t>
            </w:r>
            <w:r w:rsidRPr="001F3233">
              <w:rPr>
                <w:lang w:eastAsia="ar-SA"/>
              </w:rPr>
              <w:t xml:space="preserve">«Міжнародний аеропорт </w:t>
            </w:r>
            <w:r>
              <w:rPr>
                <w:lang w:eastAsia="ar-SA"/>
              </w:rPr>
              <w:t>Ужгород»</w:t>
            </w:r>
          </w:p>
        </w:tc>
        <w:tc>
          <w:tcPr>
            <w:tcW w:w="963" w:type="dxa"/>
            <w:gridSpan w:val="2"/>
            <w:vAlign w:val="center"/>
          </w:tcPr>
          <w:p w14:paraId="3EDC00E8" w14:textId="15BE5A41" w:rsidR="00F34E41" w:rsidRPr="007B31B3" w:rsidRDefault="00AC6611" w:rsidP="00F34E41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32252</w:t>
            </w:r>
          </w:p>
        </w:tc>
        <w:tc>
          <w:tcPr>
            <w:tcW w:w="993" w:type="dxa"/>
            <w:gridSpan w:val="2"/>
            <w:vAlign w:val="center"/>
          </w:tcPr>
          <w:p w14:paraId="191B8F96" w14:textId="77777777" w:rsidR="00F34E41" w:rsidRPr="001F3233" w:rsidRDefault="00F34E41" w:rsidP="00F34E41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51603606" w14:textId="77777777" w:rsidR="00F34E41" w:rsidRPr="001F3233" w:rsidRDefault="00F34E41" w:rsidP="00F34E41">
            <w:pPr>
              <w:spacing w:line="240" w:lineRule="atLeast"/>
              <w:ind w:left="-91" w:right="-91"/>
              <w:jc w:val="center"/>
            </w:pPr>
            <w:r w:rsidRPr="001F3233">
              <w:t>-</w:t>
            </w:r>
          </w:p>
        </w:tc>
        <w:tc>
          <w:tcPr>
            <w:tcW w:w="993" w:type="dxa"/>
            <w:vAlign w:val="center"/>
          </w:tcPr>
          <w:p w14:paraId="7305576C" w14:textId="77777777" w:rsidR="00F34E41" w:rsidRPr="001F3233" w:rsidRDefault="00F34E41" w:rsidP="00F34E41">
            <w:pPr>
              <w:ind w:left="-91" w:right="-91"/>
              <w:jc w:val="center"/>
              <w:rPr>
                <w:color w:val="000000"/>
              </w:rPr>
            </w:pPr>
            <w:r w:rsidRPr="001F3233">
              <w:rPr>
                <w:color w:val="000000"/>
              </w:rPr>
              <w:t>13305</w:t>
            </w:r>
          </w:p>
        </w:tc>
        <w:tc>
          <w:tcPr>
            <w:tcW w:w="992" w:type="dxa"/>
            <w:vAlign w:val="center"/>
          </w:tcPr>
          <w:p w14:paraId="2EF7C2DF" w14:textId="43857BCF" w:rsidR="00F34E41" w:rsidRPr="001F3233" w:rsidRDefault="00AC6611" w:rsidP="00F34E41">
            <w:pPr>
              <w:ind w:left="-91" w:right="-91"/>
              <w:jc w:val="center"/>
            </w:pPr>
            <w:r>
              <w:t>18947</w:t>
            </w:r>
          </w:p>
        </w:tc>
        <w:tc>
          <w:tcPr>
            <w:tcW w:w="992" w:type="dxa"/>
            <w:vAlign w:val="center"/>
          </w:tcPr>
          <w:p w14:paraId="71FBA992" w14:textId="77777777" w:rsidR="00F34E41" w:rsidRPr="001F3233" w:rsidRDefault="00F34E41" w:rsidP="00F34E41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EA52798" w14:textId="77777777" w:rsidR="00F34E41" w:rsidRPr="001F3233" w:rsidRDefault="00F34E41" w:rsidP="00F34E41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0ECDF3E" w14:textId="1CAEF89C" w:rsidR="00F34E41" w:rsidRPr="001F3233" w:rsidRDefault="00F34E41" w:rsidP="00F34E41">
            <w:pPr>
              <w:spacing w:line="240" w:lineRule="atLeast"/>
              <w:ind w:left="-91" w:right="-91"/>
              <w:jc w:val="center"/>
            </w:pPr>
            <w:r w:rsidRPr="001F3233">
              <w:t xml:space="preserve">Оплата праці працівників ЗОКП «МА Ужгород» згідно </w:t>
            </w:r>
            <w:r w:rsidR="005D5736">
              <w:t xml:space="preserve">з </w:t>
            </w:r>
            <w:r w:rsidRPr="001F3233">
              <w:t>міжгалузев</w:t>
            </w:r>
            <w:r>
              <w:t>о</w:t>
            </w:r>
            <w:r w:rsidR="005D5736">
              <w:t>ю</w:t>
            </w:r>
            <w:r w:rsidRPr="001F3233">
              <w:t xml:space="preserve"> угод</w:t>
            </w:r>
            <w:r w:rsidR="005D5736">
              <w:t>ою</w:t>
            </w:r>
            <w:r w:rsidRPr="001F3233">
              <w:t xml:space="preserve"> </w:t>
            </w:r>
            <w:proofErr w:type="spellStart"/>
            <w:r w:rsidRPr="001F3233">
              <w:t>Мінтранспорт</w:t>
            </w:r>
            <w:r w:rsidR="00E8165F">
              <w:t>у</w:t>
            </w:r>
            <w:proofErr w:type="spellEnd"/>
            <w:r w:rsidRPr="001F3233">
              <w:t xml:space="preserve"> та профспілки працівників аеропортів</w:t>
            </w:r>
          </w:p>
        </w:tc>
      </w:tr>
      <w:tr w:rsidR="00891003" w:rsidRPr="00765AA3" w14:paraId="7B6B095A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3302BBAA" w14:textId="77777777" w:rsidR="00BF78A8" w:rsidRPr="00765AA3" w:rsidRDefault="00506F9C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2.</w:t>
            </w:r>
          </w:p>
        </w:tc>
        <w:tc>
          <w:tcPr>
            <w:tcW w:w="1730" w:type="dxa"/>
            <w:gridSpan w:val="2"/>
          </w:tcPr>
          <w:p w14:paraId="0AE62F4E" w14:textId="77777777" w:rsidR="00BF78A8" w:rsidRPr="00765AA3" w:rsidRDefault="00BF78A8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3BB18A8E" w14:textId="77777777" w:rsidR="00BF78A8" w:rsidRPr="00765AA3" w:rsidRDefault="00BF78A8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Комунальні послуги</w:t>
            </w:r>
          </w:p>
        </w:tc>
        <w:tc>
          <w:tcPr>
            <w:tcW w:w="850" w:type="dxa"/>
            <w:gridSpan w:val="2"/>
          </w:tcPr>
          <w:p w14:paraId="251D4929" w14:textId="77777777" w:rsidR="00BF78A8" w:rsidRPr="00765AA3" w:rsidRDefault="00D55A0D" w:rsidP="00D55A0D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6F8C6456" w14:textId="77777777" w:rsidR="00BF78A8" w:rsidRPr="00765AA3" w:rsidRDefault="00D55A0D" w:rsidP="00D55A0D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77F22B27" w14:textId="0EB73DE4" w:rsidR="00BF78A8" w:rsidRPr="00765AA3" w:rsidRDefault="003A38AE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2701</w:t>
            </w:r>
          </w:p>
        </w:tc>
        <w:tc>
          <w:tcPr>
            <w:tcW w:w="993" w:type="dxa"/>
            <w:gridSpan w:val="2"/>
            <w:vAlign w:val="center"/>
          </w:tcPr>
          <w:p w14:paraId="206E775F" w14:textId="77777777" w:rsidR="00BF78A8" w:rsidRPr="00765AA3" w:rsidRDefault="00BF78A8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48E64942" w14:textId="77777777" w:rsidR="00BF78A8" w:rsidRPr="00765AA3" w:rsidRDefault="00BF78A8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45954956" w14:textId="77777777" w:rsidR="00BF78A8" w:rsidRPr="00765AA3" w:rsidRDefault="00BF78A8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901</w:t>
            </w:r>
          </w:p>
        </w:tc>
        <w:tc>
          <w:tcPr>
            <w:tcW w:w="992" w:type="dxa"/>
            <w:vAlign w:val="center"/>
          </w:tcPr>
          <w:p w14:paraId="0B2B325A" w14:textId="1355F157" w:rsidR="00BF78A8" w:rsidRPr="00765AA3" w:rsidRDefault="003A38AE" w:rsidP="001F3233">
            <w:pPr>
              <w:ind w:left="-91" w:right="-91"/>
              <w:jc w:val="center"/>
            </w:pPr>
            <w:r>
              <w:t>1800</w:t>
            </w:r>
          </w:p>
        </w:tc>
        <w:tc>
          <w:tcPr>
            <w:tcW w:w="992" w:type="dxa"/>
            <w:vAlign w:val="center"/>
          </w:tcPr>
          <w:p w14:paraId="13374C76" w14:textId="77777777" w:rsidR="00BF78A8" w:rsidRPr="00765AA3" w:rsidRDefault="00BF78A8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4B7D1353" w14:textId="77777777" w:rsidR="00BF78A8" w:rsidRPr="00765AA3" w:rsidRDefault="00BF78A8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85B236F" w14:textId="77777777" w:rsidR="00BF78A8" w:rsidRPr="00765AA3" w:rsidRDefault="00BF78A8" w:rsidP="00765AA3">
            <w:pPr>
              <w:ind w:left="-91" w:right="-91"/>
              <w:jc w:val="center"/>
            </w:pPr>
            <w:r w:rsidRPr="00765AA3">
              <w:t xml:space="preserve">Оплата </w:t>
            </w:r>
            <w:r w:rsidR="00765AA3">
              <w:t xml:space="preserve">комунальних </w:t>
            </w:r>
            <w:r w:rsidR="00850E31" w:rsidRPr="00765AA3">
              <w:t>та телекомунікацій</w:t>
            </w:r>
            <w:r w:rsidR="00765AA3">
              <w:t>-</w:t>
            </w:r>
            <w:r w:rsidR="00850E31" w:rsidRPr="00765AA3">
              <w:t>них послуг</w:t>
            </w:r>
          </w:p>
        </w:tc>
      </w:tr>
      <w:tr w:rsidR="00076513" w:rsidRPr="00765AA3" w14:paraId="3C9D8E50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5452AC18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3.</w:t>
            </w:r>
          </w:p>
        </w:tc>
        <w:tc>
          <w:tcPr>
            <w:tcW w:w="1730" w:type="dxa"/>
            <w:gridSpan w:val="2"/>
          </w:tcPr>
          <w:p w14:paraId="02A0EBDD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35" w:type="dxa"/>
          </w:tcPr>
          <w:p w14:paraId="72853A46" w14:textId="54901D54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</w:t>
            </w:r>
            <w:r w:rsidR="005D5736">
              <w:rPr>
                <w:color w:val="000000"/>
              </w:rPr>
              <w:t>,</w:t>
            </w:r>
            <w:r w:rsidRPr="00765AA3">
              <w:rPr>
                <w:color w:val="000000"/>
              </w:rPr>
              <w:t xml:space="preserve"> пов’язані з поточними ремонтом виробничого обладнання, будівель та споруд</w:t>
            </w:r>
          </w:p>
        </w:tc>
        <w:tc>
          <w:tcPr>
            <w:tcW w:w="850" w:type="dxa"/>
            <w:gridSpan w:val="2"/>
          </w:tcPr>
          <w:p w14:paraId="7C198A16" w14:textId="77777777" w:rsidR="00076513" w:rsidRPr="00765AA3" w:rsidRDefault="00076513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AD36C18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BE6C989" w14:textId="1D5DD9DA" w:rsidR="00076513" w:rsidRPr="00765AA3" w:rsidRDefault="003A38AE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993" w:type="dxa"/>
            <w:gridSpan w:val="2"/>
            <w:vAlign w:val="center"/>
          </w:tcPr>
          <w:p w14:paraId="7FCE4723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278BF6A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2</w:t>
            </w:r>
          </w:p>
        </w:tc>
        <w:tc>
          <w:tcPr>
            <w:tcW w:w="993" w:type="dxa"/>
            <w:vAlign w:val="center"/>
          </w:tcPr>
          <w:p w14:paraId="3F828F6E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302</w:t>
            </w:r>
          </w:p>
        </w:tc>
        <w:tc>
          <w:tcPr>
            <w:tcW w:w="992" w:type="dxa"/>
            <w:vAlign w:val="center"/>
          </w:tcPr>
          <w:p w14:paraId="0EC5473B" w14:textId="34E1E4AF" w:rsidR="00076513" w:rsidRPr="00765AA3" w:rsidRDefault="003A38AE" w:rsidP="001F3233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vAlign w:val="center"/>
          </w:tcPr>
          <w:p w14:paraId="414A54D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BA65F20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89C3B5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14:paraId="3939CFC9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036969C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4.</w:t>
            </w:r>
          </w:p>
        </w:tc>
        <w:tc>
          <w:tcPr>
            <w:tcW w:w="1730" w:type="dxa"/>
            <w:gridSpan w:val="2"/>
          </w:tcPr>
          <w:p w14:paraId="7E0AF10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04CD39D7" w14:textId="37C20DE3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</w:t>
            </w:r>
            <w:r w:rsidR="005D5736">
              <w:rPr>
                <w:color w:val="000000"/>
              </w:rPr>
              <w:t>,</w:t>
            </w:r>
            <w:r w:rsidRPr="00765AA3">
              <w:rPr>
                <w:color w:val="000000"/>
              </w:rPr>
              <w:t xml:space="preserve"> пов’язані з підтримкою в належному стані рухомого майна</w:t>
            </w:r>
          </w:p>
        </w:tc>
        <w:tc>
          <w:tcPr>
            <w:tcW w:w="850" w:type="dxa"/>
            <w:gridSpan w:val="2"/>
          </w:tcPr>
          <w:p w14:paraId="5030ABAC" w14:textId="325CBDAD" w:rsidR="00076513" w:rsidRPr="00765AA3" w:rsidRDefault="00F34E41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636B2A8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B70DAAF" w14:textId="4FEF07B2" w:rsidR="00076513" w:rsidRPr="00765AA3" w:rsidRDefault="008B16AE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993" w:type="dxa"/>
            <w:gridSpan w:val="2"/>
            <w:vAlign w:val="center"/>
          </w:tcPr>
          <w:p w14:paraId="23822499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52C2BDD3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72</w:t>
            </w:r>
          </w:p>
        </w:tc>
        <w:tc>
          <w:tcPr>
            <w:tcW w:w="993" w:type="dxa"/>
            <w:vAlign w:val="center"/>
          </w:tcPr>
          <w:p w14:paraId="13F922FE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672</w:t>
            </w:r>
          </w:p>
        </w:tc>
        <w:tc>
          <w:tcPr>
            <w:tcW w:w="992" w:type="dxa"/>
            <w:vAlign w:val="center"/>
          </w:tcPr>
          <w:p w14:paraId="57C02DDC" w14:textId="0C1FFA06" w:rsidR="00076513" w:rsidRPr="00765AA3" w:rsidRDefault="008B16AE" w:rsidP="001F3233">
            <w:pPr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vAlign w:val="center"/>
          </w:tcPr>
          <w:p w14:paraId="02AC249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105971E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E832BF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2718C4" w14:paraId="21765E63" w14:textId="77777777" w:rsidTr="00B50A8A">
        <w:trPr>
          <w:cantSplit/>
          <w:trHeight w:val="427"/>
        </w:trPr>
        <w:tc>
          <w:tcPr>
            <w:tcW w:w="505" w:type="dxa"/>
            <w:gridSpan w:val="2"/>
          </w:tcPr>
          <w:p w14:paraId="79E5290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5.</w:t>
            </w:r>
          </w:p>
        </w:tc>
        <w:tc>
          <w:tcPr>
            <w:tcW w:w="1730" w:type="dxa"/>
            <w:gridSpan w:val="2"/>
          </w:tcPr>
          <w:p w14:paraId="67632D8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14:paraId="62D5B0C3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забезпечення технічної підтримки інформаційної безпеки та аналізу даних підприємства</w:t>
            </w:r>
          </w:p>
        </w:tc>
        <w:tc>
          <w:tcPr>
            <w:tcW w:w="850" w:type="dxa"/>
            <w:gridSpan w:val="2"/>
          </w:tcPr>
          <w:p w14:paraId="3AEB0F31" w14:textId="2AE5657F" w:rsidR="00076513" w:rsidRPr="00765AA3" w:rsidRDefault="00F34E41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66B2A949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6F15313B" w14:textId="1A491B0B" w:rsidR="00076513" w:rsidRPr="00765AA3" w:rsidRDefault="00076513" w:rsidP="00CB4E07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</w:t>
            </w:r>
            <w:r w:rsidR="00CB4E07">
              <w:rPr>
                <w:color w:val="000000"/>
              </w:rPr>
              <w:t>50</w:t>
            </w:r>
          </w:p>
        </w:tc>
        <w:tc>
          <w:tcPr>
            <w:tcW w:w="993" w:type="dxa"/>
            <w:gridSpan w:val="2"/>
            <w:vAlign w:val="center"/>
          </w:tcPr>
          <w:p w14:paraId="1B0E8ADD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17F1FF7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31</w:t>
            </w:r>
          </w:p>
        </w:tc>
        <w:tc>
          <w:tcPr>
            <w:tcW w:w="993" w:type="dxa"/>
            <w:vAlign w:val="center"/>
          </w:tcPr>
          <w:p w14:paraId="39E1BD56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131</w:t>
            </w:r>
          </w:p>
        </w:tc>
        <w:tc>
          <w:tcPr>
            <w:tcW w:w="992" w:type="dxa"/>
            <w:vAlign w:val="center"/>
          </w:tcPr>
          <w:p w14:paraId="24296EED" w14:textId="3FCA6744" w:rsidR="00076513" w:rsidRPr="00765AA3" w:rsidRDefault="00CB4E07" w:rsidP="001F323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6491360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31D30376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73899F1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</w:t>
            </w:r>
            <w:r>
              <w:rPr>
                <w:spacing w:val="-6"/>
              </w:rPr>
              <w:t>авіаційної придатності ЗОКП «МА У</w:t>
            </w:r>
            <w:r w:rsidRPr="00765AA3">
              <w:rPr>
                <w:spacing w:val="-6"/>
              </w:rPr>
              <w:t>жгород» забезпечення інформаційної безпеки та захист від кібератак</w:t>
            </w:r>
          </w:p>
        </w:tc>
      </w:tr>
      <w:tr w:rsidR="00076513" w:rsidRPr="00765AA3" w14:paraId="17401E00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550FB968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6.</w:t>
            </w:r>
          </w:p>
        </w:tc>
        <w:tc>
          <w:tcPr>
            <w:tcW w:w="1730" w:type="dxa"/>
            <w:gridSpan w:val="2"/>
          </w:tcPr>
          <w:p w14:paraId="5748A28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35" w:type="dxa"/>
          </w:tcPr>
          <w:p w14:paraId="188FBD0F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Послуги з технічного обслуговування обладнання</w:t>
            </w:r>
          </w:p>
        </w:tc>
        <w:tc>
          <w:tcPr>
            <w:tcW w:w="850" w:type="dxa"/>
            <w:gridSpan w:val="2"/>
          </w:tcPr>
          <w:p w14:paraId="5D549BC6" w14:textId="3D739633" w:rsidR="00076513" w:rsidRPr="00765AA3" w:rsidRDefault="00F34E41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11E8E508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EA71F2D" w14:textId="60D2B95D" w:rsidR="00076513" w:rsidRPr="00765AA3" w:rsidRDefault="00CB4E07" w:rsidP="009A5D3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993" w:type="dxa"/>
            <w:gridSpan w:val="2"/>
            <w:vAlign w:val="center"/>
          </w:tcPr>
          <w:p w14:paraId="5C63CED2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7C02477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7E7BD599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992" w:type="dxa"/>
            <w:vAlign w:val="center"/>
          </w:tcPr>
          <w:p w14:paraId="6FBE5214" w14:textId="4DFBF1C7" w:rsidR="00076513" w:rsidRPr="00765AA3" w:rsidRDefault="00CB4E07" w:rsidP="001F3233">
            <w:pPr>
              <w:ind w:left="-91" w:right="-91"/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14:paraId="735FC113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3B7EE0D3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D83E04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14:paraId="265AA00D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11CB927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7.</w:t>
            </w:r>
          </w:p>
        </w:tc>
        <w:tc>
          <w:tcPr>
            <w:tcW w:w="1730" w:type="dxa"/>
            <w:gridSpan w:val="2"/>
          </w:tcPr>
          <w:p w14:paraId="49BD7B26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14:paraId="052A3DF2" w14:textId="2B7BDA5E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функціонування </w:t>
            </w:r>
            <w:r w:rsidR="005D5736" w:rsidRPr="00765AA3">
              <w:rPr>
                <w:color w:val="000000"/>
              </w:rPr>
              <w:t>лабораторії</w:t>
            </w:r>
            <w:r w:rsidRPr="00765AA3">
              <w:rPr>
                <w:color w:val="000000"/>
              </w:rPr>
              <w:t xml:space="preserve"> ПММ</w:t>
            </w:r>
          </w:p>
        </w:tc>
        <w:tc>
          <w:tcPr>
            <w:tcW w:w="850" w:type="dxa"/>
            <w:gridSpan w:val="2"/>
          </w:tcPr>
          <w:p w14:paraId="409717EC" w14:textId="1655ECEF" w:rsidR="00076513" w:rsidRPr="00765AA3" w:rsidRDefault="00F34E41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F7D9C9C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0EE11BF" w14:textId="1F348D19" w:rsidR="00076513" w:rsidRPr="00765AA3" w:rsidRDefault="009A5D3D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93" w:type="dxa"/>
            <w:gridSpan w:val="2"/>
            <w:vAlign w:val="center"/>
          </w:tcPr>
          <w:p w14:paraId="182B96A5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5B3EEBA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7</w:t>
            </w:r>
          </w:p>
        </w:tc>
        <w:tc>
          <w:tcPr>
            <w:tcW w:w="993" w:type="dxa"/>
            <w:vAlign w:val="center"/>
          </w:tcPr>
          <w:p w14:paraId="17E2D928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77</w:t>
            </w:r>
          </w:p>
        </w:tc>
        <w:tc>
          <w:tcPr>
            <w:tcW w:w="992" w:type="dxa"/>
            <w:vAlign w:val="center"/>
          </w:tcPr>
          <w:p w14:paraId="74B1A08E" w14:textId="590ED1FC" w:rsidR="00076513" w:rsidRPr="00765AA3" w:rsidRDefault="0020652E" w:rsidP="001F323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5D695D4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E2D143D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26E23A8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 забезпечення контролю якості пального ПС</w:t>
            </w:r>
          </w:p>
        </w:tc>
      </w:tr>
      <w:tr w:rsidR="00076513" w:rsidRPr="00765AA3" w14:paraId="2D42DB26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7DBAD92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8.</w:t>
            </w:r>
          </w:p>
        </w:tc>
        <w:tc>
          <w:tcPr>
            <w:tcW w:w="1730" w:type="dxa"/>
            <w:gridSpan w:val="2"/>
          </w:tcPr>
          <w:p w14:paraId="0429A37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4C717854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сертифікаційну придатність служби ПММ</w:t>
            </w:r>
          </w:p>
        </w:tc>
        <w:tc>
          <w:tcPr>
            <w:tcW w:w="850" w:type="dxa"/>
            <w:gridSpan w:val="2"/>
          </w:tcPr>
          <w:p w14:paraId="382215C5" w14:textId="796F4E75" w:rsidR="00076513" w:rsidRPr="00765AA3" w:rsidRDefault="00F34E41" w:rsidP="001F4D64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0EA9E596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6D955C1" w14:textId="7F2A46B3" w:rsidR="00076513" w:rsidRPr="00765AA3" w:rsidRDefault="009A5D3D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993" w:type="dxa"/>
            <w:gridSpan w:val="2"/>
            <w:vAlign w:val="center"/>
          </w:tcPr>
          <w:p w14:paraId="7ABB91AB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08D0550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3B5B4DA7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170</w:t>
            </w:r>
          </w:p>
        </w:tc>
        <w:tc>
          <w:tcPr>
            <w:tcW w:w="992" w:type="dxa"/>
            <w:vAlign w:val="center"/>
          </w:tcPr>
          <w:p w14:paraId="38BEE486" w14:textId="4ACD345F" w:rsidR="00076513" w:rsidRPr="00765AA3" w:rsidRDefault="0020652E" w:rsidP="001F3233">
            <w:pPr>
              <w:ind w:left="-91" w:right="-91"/>
              <w:jc w:val="center"/>
            </w:pPr>
            <w:r>
              <w:t>120</w:t>
            </w:r>
          </w:p>
        </w:tc>
        <w:tc>
          <w:tcPr>
            <w:tcW w:w="992" w:type="dxa"/>
            <w:vAlign w:val="center"/>
          </w:tcPr>
          <w:p w14:paraId="0E51AEE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6EAF1BDE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ECD18F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</w:t>
            </w:r>
          </w:p>
        </w:tc>
      </w:tr>
      <w:tr w:rsidR="00076513" w:rsidRPr="002718C4" w14:paraId="4D17FE2F" w14:textId="77777777" w:rsidTr="00B50A8A">
        <w:trPr>
          <w:cantSplit/>
          <w:trHeight w:val="274"/>
        </w:trPr>
        <w:tc>
          <w:tcPr>
            <w:tcW w:w="505" w:type="dxa"/>
            <w:gridSpan w:val="2"/>
          </w:tcPr>
          <w:p w14:paraId="78DE1578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9.</w:t>
            </w:r>
          </w:p>
        </w:tc>
        <w:tc>
          <w:tcPr>
            <w:tcW w:w="1730" w:type="dxa"/>
            <w:gridSpan w:val="2"/>
          </w:tcPr>
          <w:p w14:paraId="7AEAA68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1703BF0C" w14:textId="309490AD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забезпечення повного циклу </w:t>
            </w:r>
            <w:proofErr w:type="spellStart"/>
            <w:r w:rsidRPr="00765AA3">
              <w:rPr>
                <w:color w:val="000000"/>
              </w:rPr>
              <w:t>авіапаливозабезпечення</w:t>
            </w:r>
            <w:proofErr w:type="spellEnd"/>
            <w:r w:rsidRPr="00765AA3">
              <w:rPr>
                <w:color w:val="000000"/>
              </w:rPr>
              <w:t xml:space="preserve"> за сучасними вимогами</w:t>
            </w:r>
            <w:r w:rsidR="0020652E">
              <w:rPr>
                <w:color w:val="000000"/>
              </w:rPr>
              <w:t xml:space="preserve"> та сертифікаційними нормами</w:t>
            </w:r>
          </w:p>
        </w:tc>
        <w:tc>
          <w:tcPr>
            <w:tcW w:w="850" w:type="dxa"/>
            <w:gridSpan w:val="2"/>
          </w:tcPr>
          <w:p w14:paraId="05C4EAC8" w14:textId="3E21E334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6E6FAFB4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4DB47D4F" w14:textId="4D117BD4" w:rsidR="00076513" w:rsidRPr="00765AA3" w:rsidRDefault="00272C24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C6611">
              <w:rPr>
                <w:color w:val="000000"/>
              </w:rPr>
              <w:t>009</w:t>
            </w:r>
          </w:p>
        </w:tc>
        <w:tc>
          <w:tcPr>
            <w:tcW w:w="993" w:type="dxa"/>
            <w:gridSpan w:val="2"/>
            <w:vAlign w:val="center"/>
          </w:tcPr>
          <w:p w14:paraId="20380F5A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21B1A665" w14:textId="77777777" w:rsidR="00076513" w:rsidRPr="00765AA3" w:rsidRDefault="007C211D" w:rsidP="001F3233">
            <w:pPr>
              <w:spacing w:line="240" w:lineRule="atLeast"/>
              <w:ind w:left="-91" w:right="-91"/>
              <w:jc w:val="center"/>
            </w:pPr>
            <w:r>
              <w:t>71</w:t>
            </w:r>
          </w:p>
        </w:tc>
        <w:tc>
          <w:tcPr>
            <w:tcW w:w="993" w:type="dxa"/>
            <w:vAlign w:val="center"/>
          </w:tcPr>
          <w:p w14:paraId="37493B19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2080</w:t>
            </w:r>
          </w:p>
        </w:tc>
        <w:tc>
          <w:tcPr>
            <w:tcW w:w="992" w:type="dxa"/>
            <w:vAlign w:val="center"/>
          </w:tcPr>
          <w:p w14:paraId="0F6CEFB9" w14:textId="2EA43276" w:rsidR="00076513" w:rsidRPr="00765AA3" w:rsidRDefault="00AC6611" w:rsidP="001F3233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6135442D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385667C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FB991B7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 забезпечення функціонування складу ПММ</w:t>
            </w:r>
          </w:p>
        </w:tc>
      </w:tr>
      <w:tr w:rsidR="00076513" w:rsidRPr="00765AA3" w14:paraId="3151C7F5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2C7F2FB6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10.</w:t>
            </w:r>
          </w:p>
        </w:tc>
        <w:tc>
          <w:tcPr>
            <w:tcW w:w="1730" w:type="dxa"/>
            <w:gridSpan w:val="2"/>
          </w:tcPr>
          <w:p w14:paraId="26561C68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508C799A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страхування</w:t>
            </w:r>
          </w:p>
        </w:tc>
        <w:tc>
          <w:tcPr>
            <w:tcW w:w="850" w:type="dxa"/>
            <w:gridSpan w:val="2"/>
          </w:tcPr>
          <w:p w14:paraId="3821EF26" w14:textId="35160FBE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08E0555B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13741A7" w14:textId="77777777" w:rsidR="00076513" w:rsidRPr="00765AA3" w:rsidRDefault="00D14963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993" w:type="dxa"/>
            <w:gridSpan w:val="2"/>
            <w:vAlign w:val="center"/>
          </w:tcPr>
          <w:p w14:paraId="5FDE62FB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718823AD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0ECDA4A7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200</w:t>
            </w:r>
          </w:p>
        </w:tc>
        <w:tc>
          <w:tcPr>
            <w:tcW w:w="992" w:type="dxa"/>
            <w:vAlign w:val="center"/>
          </w:tcPr>
          <w:p w14:paraId="02325770" w14:textId="77777777" w:rsidR="00076513" w:rsidRPr="00765AA3" w:rsidRDefault="007C211D" w:rsidP="001F3233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vAlign w:val="center"/>
          </w:tcPr>
          <w:p w14:paraId="60512313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3BB835F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BAB9A7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аеропорту</w:t>
            </w:r>
          </w:p>
        </w:tc>
      </w:tr>
      <w:tr w:rsidR="00076513" w:rsidRPr="00765AA3" w14:paraId="669B330C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2970DE3E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11.</w:t>
            </w:r>
          </w:p>
        </w:tc>
        <w:tc>
          <w:tcPr>
            <w:tcW w:w="1730" w:type="dxa"/>
            <w:gridSpan w:val="2"/>
          </w:tcPr>
          <w:p w14:paraId="6A0ABB0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38B4DDF8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50" w:type="dxa"/>
            <w:gridSpan w:val="2"/>
          </w:tcPr>
          <w:p w14:paraId="0DB44D50" w14:textId="2A66BB4D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59069DD9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6DE278FA" w14:textId="77777777" w:rsidR="00076513" w:rsidRPr="00765AA3" w:rsidRDefault="00D14963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72C24">
              <w:rPr>
                <w:color w:val="000000"/>
              </w:rPr>
              <w:t>22</w:t>
            </w:r>
          </w:p>
        </w:tc>
        <w:tc>
          <w:tcPr>
            <w:tcW w:w="993" w:type="dxa"/>
            <w:gridSpan w:val="2"/>
            <w:vAlign w:val="center"/>
          </w:tcPr>
          <w:p w14:paraId="24480549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79FF7BBC" w14:textId="77777777" w:rsidR="00076513" w:rsidRPr="00765AA3" w:rsidRDefault="007C211D" w:rsidP="001F3233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3" w:type="dxa"/>
            <w:vAlign w:val="center"/>
          </w:tcPr>
          <w:p w14:paraId="593AE0A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177</w:t>
            </w:r>
          </w:p>
        </w:tc>
        <w:tc>
          <w:tcPr>
            <w:tcW w:w="992" w:type="dxa"/>
            <w:vAlign w:val="center"/>
          </w:tcPr>
          <w:p w14:paraId="42C9E640" w14:textId="77777777" w:rsidR="00076513" w:rsidRPr="00765AA3" w:rsidRDefault="007C211D" w:rsidP="001F3233">
            <w:pPr>
              <w:ind w:left="-91" w:right="-91"/>
              <w:jc w:val="center"/>
            </w:pPr>
            <w:r>
              <w:t>295</w:t>
            </w:r>
          </w:p>
        </w:tc>
        <w:tc>
          <w:tcPr>
            <w:tcW w:w="992" w:type="dxa"/>
            <w:vAlign w:val="center"/>
          </w:tcPr>
          <w:p w14:paraId="5692EED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DE12317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10C0EA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служб</w:t>
            </w:r>
          </w:p>
        </w:tc>
      </w:tr>
      <w:tr w:rsidR="00076513" w:rsidRPr="00765AA3" w14:paraId="06E1E794" w14:textId="77777777" w:rsidTr="00B50A8A">
        <w:trPr>
          <w:cantSplit/>
          <w:trHeight w:val="144"/>
        </w:trPr>
        <w:tc>
          <w:tcPr>
            <w:tcW w:w="505" w:type="dxa"/>
            <w:gridSpan w:val="2"/>
          </w:tcPr>
          <w:p w14:paraId="6B02426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12.</w:t>
            </w:r>
          </w:p>
        </w:tc>
        <w:tc>
          <w:tcPr>
            <w:tcW w:w="1730" w:type="dxa"/>
            <w:gridSpan w:val="2"/>
          </w:tcPr>
          <w:p w14:paraId="50BA4A9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15CCC00D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придбання паливо-мастильних матеріалів для власних потреб</w:t>
            </w:r>
          </w:p>
        </w:tc>
        <w:tc>
          <w:tcPr>
            <w:tcW w:w="850" w:type="dxa"/>
            <w:gridSpan w:val="2"/>
          </w:tcPr>
          <w:p w14:paraId="6AF07ED9" w14:textId="422C3331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273F39A7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F938805" w14:textId="0D7E32B4" w:rsidR="00076513" w:rsidRPr="00765AA3" w:rsidRDefault="00273416" w:rsidP="009A5D3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993" w:type="dxa"/>
            <w:gridSpan w:val="2"/>
            <w:vAlign w:val="center"/>
          </w:tcPr>
          <w:p w14:paraId="19D6052E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429175A0" w14:textId="77777777" w:rsidR="00076513" w:rsidRPr="00765AA3" w:rsidRDefault="007C211D" w:rsidP="001F3233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3" w:type="dxa"/>
            <w:vAlign w:val="center"/>
          </w:tcPr>
          <w:p w14:paraId="615A52A4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170</w:t>
            </w:r>
          </w:p>
        </w:tc>
        <w:tc>
          <w:tcPr>
            <w:tcW w:w="992" w:type="dxa"/>
            <w:vAlign w:val="center"/>
          </w:tcPr>
          <w:p w14:paraId="61213D69" w14:textId="5D12465C" w:rsidR="00076513" w:rsidRPr="00765AA3" w:rsidRDefault="00273416" w:rsidP="001F3233">
            <w:pPr>
              <w:ind w:left="-91" w:right="-91"/>
              <w:jc w:val="center"/>
            </w:pPr>
            <w:r>
              <w:t>400</w:t>
            </w:r>
          </w:p>
        </w:tc>
        <w:tc>
          <w:tcPr>
            <w:tcW w:w="992" w:type="dxa"/>
            <w:vAlign w:val="center"/>
          </w:tcPr>
          <w:p w14:paraId="533DCB3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4A92624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6828F8E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14:paraId="611A1253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237DBF9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13.</w:t>
            </w:r>
          </w:p>
        </w:tc>
        <w:tc>
          <w:tcPr>
            <w:tcW w:w="1730" w:type="dxa"/>
            <w:gridSpan w:val="2"/>
          </w:tcPr>
          <w:p w14:paraId="2A2B6E0E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5F29C808" w14:textId="2FE6DB49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Експертні послуги для сертифікація служб</w:t>
            </w:r>
          </w:p>
        </w:tc>
        <w:tc>
          <w:tcPr>
            <w:tcW w:w="850" w:type="dxa"/>
            <w:gridSpan w:val="2"/>
          </w:tcPr>
          <w:p w14:paraId="60EBB68B" w14:textId="34B4BDD0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4DC6D1F4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5F716737" w14:textId="553A92BA" w:rsidR="00076513" w:rsidRPr="00765AA3" w:rsidRDefault="009A5D3D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993" w:type="dxa"/>
            <w:gridSpan w:val="2"/>
            <w:vAlign w:val="center"/>
          </w:tcPr>
          <w:p w14:paraId="1C918033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14EFE87E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52B6D395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992" w:type="dxa"/>
            <w:vAlign w:val="center"/>
          </w:tcPr>
          <w:p w14:paraId="4ADFE29B" w14:textId="2B31156D" w:rsidR="00076513" w:rsidRPr="00765AA3" w:rsidRDefault="0020652E" w:rsidP="001F3233">
            <w:pPr>
              <w:ind w:left="-91" w:right="-91"/>
              <w:jc w:val="center"/>
            </w:pPr>
            <w:r>
              <w:t>80</w:t>
            </w:r>
          </w:p>
        </w:tc>
        <w:tc>
          <w:tcPr>
            <w:tcW w:w="992" w:type="dxa"/>
            <w:vAlign w:val="center"/>
          </w:tcPr>
          <w:p w14:paraId="0A05283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2E523B3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B97295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служб</w:t>
            </w:r>
          </w:p>
        </w:tc>
      </w:tr>
      <w:tr w:rsidR="00076513" w:rsidRPr="00765AA3" w14:paraId="68284A64" w14:textId="77777777" w:rsidTr="00B50A8A">
        <w:trPr>
          <w:cantSplit/>
          <w:trHeight w:val="208"/>
        </w:trPr>
        <w:tc>
          <w:tcPr>
            <w:tcW w:w="505" w:type="dxa"/>
            <w:gridSpan w:val="2"/>
          </w:tcPr>
          <w:p w14:paraId="403DE693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14.</w:t>
            </w:r>
          </w:p>
        </w:tc>
        <w:tc>
          <w:tcPr>
            <w:tcW w:w="1730" w:type="dxa"/>
            <w:gridSpan w:val="2"/>
          </w:tcPr>
          <w:p w14:paraId="21C368E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609B1A30" w14:textId="2A0B0219" w:rsidR="00076513" w:rsidRPr="003923C2" w:rsidRDefault="00076513" w:rsidP="002718C4">
            <w:pPr>
              <w:ind w:left="-91" w:right="-91"/>
              <w:jc w:val="center"/>
            </w:pPr>
            <w:r w:rsidRPr="003923C2">
              <w:t>Витрати на закупівлю</w:t>
            </w:r>
            <w:r w:rsidR="002718C4" w:rsidRPr="003923C2">
              <w:t xml:space="preserve"> послуг,</w:t>
            </w:r>
            <w:r w:rsidRPr="003923C2">
              <w:t xml:space="preserve"> обладнання та матеріалів</w:t>
            </w:r>
            <w:r w:rsidR="005D5736">
              <w:t>,</w:t>
            </w:r>
            <w:r w:rsidRPr="003923C2">
              <w:t xml:space="preserve"> необхідних </w:t>
            </w:r>
            <w:r w:rsidR="005D5736">
              <w:t xml:space="preserve"> </w:t>
            </w:r>
            <w:r w:rsidRPr="003923C2">
              <w:t>для сертифікаційної придатності служб</w:t>
            </w:r>
            <w:r w:rsidR="002718C4" w:rsidRPr="003923C2">
              <w:t xml:space="preserve"> і аеродрому</w:t>
            </w:r>
          </w:p>
        </w:tc>
        <w:tc>
          <w:tcPr>
            <w:tcW w:w="850" w:type="dxa"/>
            <w:gridSpan w:val="2"/>
          </w:tcPr>
          <w:p w14:paraId="394881D9" w14:textId="14E29454" w:rsidR="00076513" w:rsidRPr="003923C2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2DAA3694" w14:textId="77777777" w:rsidR="00076513" w:rsidRPr="003923C2" w:rsidRDefault="00076513" w:rsidP="001F4D64">
            <w:pPr>
              <w:ind w:left="-91" w:right="-91"/>
              <w:jc w:val="center"/>
            </w:pPr>
            <w:r w:rsidRPr="003923C2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75FC8FF3" w14:textId="37A8AB2F" w:rsidR="00076513" w:rsidRPr="003923C2" w:rsidRDefault="006E4914" w:rsidP="001F3233">
            <w:pPr>
              <w:ind w:left="-91" w:right="-91"/>
              <w:jc w:val="center"/>
            </w:pPr>
            <w:r w:rsidRPr="003923C2">
              <w:t>421</w:t>
            </w:r>
          </w:p>
        </w:tc>
        <w:tc>
          <w:tcPr>
            <w:tcW w:w="993" w:type="dxa"/>
            <w:gridSpan w:val="2"/>
            <w:vAlign w:val="center"/>
          </w:tcPr>
          <w:p w14:paraId="752B425A" w14:textId="77777777" w:rsidR="00076513" w:rsidRPr="003923C2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179D7840" w14:textId="77777777" w:rsidR="00076513" w:rsidRPr="003923C2" w:rsidRDefault="00076513" w:rsidP="001F3233">
            <w:pPr>
              <w:spacing w:line="240" w:lineRule="atLeast"/>
              <w:ind w:left="-91" w:right="-91"/>
              <w:jc w:val="center"/>
            </w:pPr>
            <w:r w:rsidRPr="003923C2">
              <w:t>3</w:t>
            </w:r>
          </w:p>
        </w:tc>
        <w:tc>
          <w:tcPr>
            <w:tcW w:w="993" w:type="dxa"/>
            <w:vAlign w:val="center"/>
          </w:tcPr>
          <w:p w14:paraId="0F1AE4FA" w14:textId="77777777" w:rsidR="00076513" w:rsidRPr="003923C2" w:rsidRDefault="00076513" w:rsidP="001F3233">
            <w:pPr>
              <w:ind w:left="-91" w:right="-91"/>
              <w:jc w:val="center"/>
            </w:pPr>
            <w:r w:rsidRPr="003923C2">
              <w:t>143</w:t>
            </w:r>
          </w:p>
        </w:tc>
        <w:tc>
          <w:tcPr>
            <w:tcW w:w="992" w:type="dxa"/>
            <w:vAlign w:val="center"/>
          </w:tcPr>
          <w:p w14:paraId="15CF075E" w14:textId="12FDA884" w:rsidR="00076513" w:rsidRPr="003923C2" w:rsidRDefault="005D7CC7" w:rsidP="001F3233">
            <w:pPr>
              <w:ind w:left="-91" w:right="-91"/>
              <w:jc w:val="center"/>
            </w:pPr>
            <w:r w:rsidRPr="003923C2">
              <w:t>281</w:t>
            </w:r>
          </w:p>
        </w:tc>
        <w:tc>
          <w:tcPr>
            <w:tcW w:w="992" w:type="dxa"/>
            <w:vAlign w:val="center"/>
          </w:tcPr>
          <w:p w14:paraId="425A4BA2" w14:textId="77777777" w:rsidR="00076513" w:rsidRPr="003923C2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D145F52" w14:textId="77777777" w:rsidR="00076513" w:rsidRPr="003923C2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1997B9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служб</w:t>
            </w:r>
          </w:p>
        </w:tc>
      </w:tr>
      <w:tr w:rsidR="0020652E" w:rsidRPr="00765AA3" w14:paraId="7CCF293A" w14:textId="77777777" w:rsidTr="00B50A8A">
        <w:trPr>
          <w:cantSplit/>
          <w:trHeight w:val="208"/>
        </w:trPr>
        <w:tc>
          <w:tcPr>
            <w:tcW w:w="505" w:type="dxa"/>
            <w:gridSpan w:val="2"/>
          </w:tcPr>
          <w:p w14:paraId="2A720B41" w14:textId="3C899DC0" w:rsidR="0020652E" w:rsidRPr="00B50A8A" w:rsidRDefault="00B50A8A" w:rsidP="001F3233">
            <w:pPr>
              <w:spacing w:line="240" w:lineRule="atLeast"/>
              <w:ind w:left="-91" w:right="-91"/>
              <w:jc w:val="center"/>
            </w:pPr>
            <w:r>
              <w:t>15.</w:t>
            </w:r>
          </w:p>
        </w:tc>
        <w:tc>
          <w:tcPr>
            <w:tcW w:w="1730" w:type="dxa"/>
            <w:gridSpan w:val="2"/>
          </w:tcPr>
          <w:p w14:paraId="74267C14" w14:textId="1BF53162" w:rsidR="0020652E" w:rsidRPr="00765AA3" w:rsidRDefault="006E5347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0372F658" w14:textId="71EA0CFE" w:rsidR="0020652E" w:rsidRPr="003923C2" w:rsidRDefault="0020652E" w:rsidP="002718C4">
            <w:pPr>
              <w:ind w:left="-91" w:right="-91"/>
              <w:jc w:val="center"/>
            </w:pPr>
            <w:r w:rsidRPr="003923C2">
              <w:t>Придбання трактора з навісним обладнанням (</w:t>
            </w:r>
            <w:r w:rsidR="00EA423D">
              <w:t>л</w:t>
            </w:r>
            <w:r w:rsidR="001A65CF" w:rsidRPr="003923C2">
              <w:t>опата-</w:t>
            </w:r>
            <w:proofErr w:type="spellStart"/>
            <w:r w:rsidR="001A65CF" w:rsidRPr="003923C2">
              <w:t>отвал</w:t>
            </w:r>
            <w:proofErr w:type="spellEnd"/>
            <w:r w:rsidR="001A65CF" w:rsidRPr="003923C2">
              <w:t xml:space="preserve">, косарка, кущоріз тощо) </w:t>
            </w:r>
          </w:p>
        </w:tc>
        <w:tc>
          <w:tcPr>
            <w:tcW w:w="850" w:type="dxa"/>
            <w:gridSpan w:val="2"/>
          </w:tcPr>
          <w:p w14:paraId="6C6130CF" w14:textId="4C827D42" w:rsidR="0020652E" w:rsidRPr="003923C2" w:rsidRDefault="00F34E41" w:rsidP="001F3233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9" w:type="dxa"/>
            <w:gridSpan w:val="2"/>
          </w:tcPr>
          <w:p w14:paraId="679A60CB" w14:textId="77777777" w:rsidR="0020652E" w:rsidRPr="003923C2" w:rsidRDefault="0020652E" w:rsidP="001F4D64">
            <w:pPr>
              <w:ind w:left="-91" w:right="-91"/>
              <w:jc w:val="center"/>
            </w:pPr>
          </w:p>
        </w:tc>
        <w:tc>
          <w:tcPr>
            <w:tcW w:w="963" w:type="dxa"/>
            <w:gridSpan w:val="2"/>
            <w:vAlign w:val="center"/>
          </w:tcPr>
          <w:p w14:paraId="288045A8" w14:textId="15BD03EA" w:rsidR="0020652E" w:rsidRPr="003923C2" w:rsidRDefault="009A5D3D" w:rsidP="001F3233">
            <w:pPr>
              <w:ind w:left="-91" w:right="-91"/>
              <w:jc w:val="center"/>
            </w:pPr>
            <w:r w:rsidRPr="003923C2">
              <w:t>3200</w:t>
            </w:r>
          </w:p>
        </w:tc>
        <w:tc>
          <w:tcPr>
            <w:tcW w:w="993" w:type="dxa"/>
            <w:gridSpan w:val="2"/>
            <w:vAlign w:val="center"/>
          </w:tcPr>
          <w:p w14:paraId="5BFD05D0" w14:textId="77777777" w:rsidR="0020652E" w:rsidRPr="003923C2" w:rsidRDefault="0020652E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14D4D6DB" w14:textId="77777777" w:rsidR="0020652E" w:rsidRPr="003923C2" w:rsidRDefault="0020652E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44433E50" w14:textId="77777777" w:rsidR="0020652E" w:rsidRPr="003923C2" w:rsidRDefault="0020652E" w:rsidP="001F3233">
            <w:pPr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62BA6A16" w14:textId="6AFC638E" w:rsidR="0020652E" w:rsidRPr="003923C2" w:rsidRDefault="001A65CF" w:rsidP="001F3233">
            <w:pPr>
              <w:ind w:left="-91" w:right="-91"/>
              <w:jc w:val="center"/>
            </w:pPr>
            <w:r w:rsidRPr="003923C2">
              <w:t>3200</w:t>
            </w:r>
          </w:p>
        </w:tc>
        <w:tc>
          <w:tcPr>
            <w:tcW w:w="992" w:type="dxa"/>
            <w:vAlign w:val="center"/>
          </w:tcPr>
          <w:p w14:paraId="2484C4D5" w14:textId="77777777" w:rsidR="0020652E" w:rsidRPr="003923C2" w:rsidRDefault="0020652E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47FD601" w14:textId="77777777" w:rsidR="0020652E" w:rsidRPr="003923C2" w:rsidRDefault="0020652E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741A7CD" w14:textId="15AC5FB5" w:rsidR="0020652E" w:rsidRPr="00765AA3" w:rsidRDefault="006E5347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2718C4" w14:paraId="7A5945B0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6CBAD10A" w14:textId="37B70E4B" w:rsidR="00076513" w:rsidRPr="00B50A8A" w:rsidRDefault="00B50A8A" w:rsidP="001F3233">
            <w:pPr>
              <w:spacing w:line="240" w:lineRule="atLeast"/>
              <w:ind w:left="-91" w:right="-91"/>
              <w:jc w:val="center"/>
            </w:pPr>
            <w:r>
              <w:t>16.</w:t>
            </w:r>
          </w:p>
        </w:tc>
        <w:tc>
          <w:tcPr>
            <w:tcW w:w="1730" w:type="dxa"/>
            <w:gridSpan w:val="2"/>
          </w:tcPr>
          <w:p w14:paraId="55F2705B" w14:textId="25C6A66E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 xml:space="preserve">Підвищення ефективності функціонування ЗОКП «Міжнародний аеропорт </w:t>
            </w:r>
            <w:r w:rsidR="00EA423D">
              <w:t>Ужгород»</w:t>
            </w:r>
          </w:p>
        </w:tc>
        <w:tc>
          <w:tcPr>
            <w:tcW w:w="2835" w:type="dxa"/>
          </w:tcPr>
          <w:p w14:paraId="50CD397C" w14:textId="6013CBCD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</w:t>
            </w:r>
            <w:r w:rsidR="005D5736">
              <w:rPr>
                <w:color w:val="000000"/>
              </w:rPr>
              <w:t>,</w:t>
            </w:r>
            <w:r w:rsidRPr="00765AA3">
              <w:rPr>
                <w:color w:val="000000"/>
              </w:rPr>
              <w:t xml:space="preserve"> пов’язані з охороною праці</w:t>
            </w:r>
          </w:p>
        </w:tc>
        <w:tc>
          <w:tcPr>
            <w:tcW w:w="850" w:type="dxa"/>
            <w:gridSpan w:val="2"/>
          </w:tcPr>
          <w:p w14:paraId="6C232F7F" w14:textId="50B294CB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1CE21918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8E96E3C" w14:textId="77777777" w:rsidR="00076513" w:rsidRPr="00765AA3" w:rsidRDefault="00272C24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3" w:type="dxa"/>
            <w:gridSpan w:val="2"/>
            <w:vAlign w:val="center"/>
          </w:tcPr>
          <w:p w14:paraId="1E36B656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33FDC01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51</w:t>
            </w:r>
          </w:p>
        </w:tc>
        <w:tc>
          <w:tcPr>
            <w:tcW w:w="993" w:type="dxa"/>
            <w:vAlign w:val="center"/>
          </w:tcPr>
          <w:p w14:paraId="28BFB4DC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151</w:t>
            </w:r>
          </w:p>
        </w:tc>
        <w:tc>
          <w:tcPr>
            <w:tcW w:w="992" w:type="dxa"/>
            <w:vAlign w:val="center"/>
          </w:tcPr>
          <w:p w14:paraId="5D8A28B9" w14:textId="77777777" w:rsidR="00076513" w:rsidRPr="00765AA3" w:rsidRDefault="007C211D" w:rsidP="001F323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1849220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48AAC101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9BB1D20" w14:textId="712918CF" w:rsidR="00076513" w:rsidRPr="00765AA3" w:rsidRDefault="00076513" w:rsidP="00765AA3">
            <w:pPr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</w:t>
            </w:r>
            <w:r w:rsidRPr="00765AA3">
              <w:t xml:space="preserve">абезпечення сертифікаційних вимог аеродрому </w:t>
            </w:r>
            <w:r w:rsidR="00EA423D">
              <w:t>Ужгород</w:t>
            </w:r>
          </w:p>
        </w:tc>
      </w:tr>
      <w:tr w:rsidR="00076513" w:rsidRPr="00765AA3" w14:paraId="187BDA7C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4DD374D0" w14:textId="72A3B309" w:rsidR="00076513" w:rsidRPr="00B50A8A" w:rsidRDefault="00B50A8A" w:rsidP="001F3233">
            <w:pPr>
              <w:spacing w:line="240" w:lineRule="atLeast"/>
              <w:ind w:left="-91" w:right="-91"/>
              <w:jc w:val="center"/>
            </w:pPr>
            <w:r>
              <w:t>17.</w:t>
            </w:r>
          </w:p>
        </w:tc>
        <w:tc>
          <w:tcPr>
            <w:tcW w:w="1730" w:type="dxa"/>
            <w:gridSpan w:val="2"/>
          </w:tcPr>
          <w:p w14:paraId="44351D6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35" w:type="dxa"/>
          </w:tcPr>
          <w:p w14:paraId="44B63AC8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медичне забезпечення аеропорту</w:t>
            </w:r>
          </w:p>
        </w:tc>
        <w:tc>
          <w:tcPr>
            <w:tcW w:w="850" w:type="dxa"/>
            <w:gridSpan w:val="2"/>
          </w:tcPr>
          <w:p w14:paraId="1DF9EB3E" w14:textId="450C21B8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17C2622C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73CF1C0" w14:textId="77777777" w:rsidR="00076513" w:rsidRPr="00765AA3" w:rsidRDefault="00272C24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993" w:type="dxa"/>
            <w:gridSpan w:val="2"/>
            <w:vAlign w:val="center"/>
          </w:tcPr>
          <w:p w14:paraId="18131C55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3032AA98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22C74829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14:paraId="5228168C" w14:textId="77777777" w:rsidR="00076513" w:rsidRPr="00765AA3" w:rsidRDefault="007C211D" w:rsidP="001F323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66F5E7E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2CE6A1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3C93179" w14:textId="50A9A5CC" w:rsidR="00076513" w:rsidRPr="00765AA3" w:rsidRDefault="00076513" w:rsidP="001F3233">
            <w:pPr>
              <w:ind w:left="-91" w:right="-91"/>
              <w:jc w:val="center"/>
            </w:pPr>
            <w:r w:rsidRPr="00765AA3">
              <w:t xml:space="preserve">Забезпечення сертифікаційних вимог аеродрому </w:t>
            </w:r>
            <w:r w:rsidR="00EA423D">
              <w:t>Ужгород</w:t>
            </w:r>
          </w:p>
        </w:tc>
      </w:tr>
      <w:tr w:rsidR="00076513" w:rsidRPr="002718C4" w14:paraId="48C0C80F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62798443" w14:textId="7A98DAF1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</w:t>
            </w:r>
            <w:r w:rsidR="00B50A8A">
              <w:t>8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6AD3E78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Дотримання вимог сертифікаційної придатності аеропорту та його служб</w:t>
            </w:r>
          </w:p>
        </w:tc>
        <w:tc>
          <w:tcPr>
            <w:tcW w:w="2835" w:type="dxa"/>
          </w:tcPr>
          <w:p w14:paraId="5E6673DF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пов’язані з підготовкою аеродрому до ВЛП та ОЗП</w:t>
            </w:r>
          </w:p>
        </w:tc>
        <w:tc>
          <w:tcPr>
            <w:tcW w:w="850" w:type="dxa"/>
            <w:gridSpan w:val="2"/>
          </w:tcPr>
          <w:p w14:paraId="1B780AA8" w14:textId="7D767A63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673D7DEF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D152ECA" w14:textId="076D224C" w:rsidR="00076513" w:rsidRPr="00765AA3" w:rsidRDefault="009A5D3D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76513" w:rsidRPr="00765AA3">
              <w:rPr>
                <w:color w:val="000000"/>
              </w:rPr>
              <w:t>00</w:t>
            </w:r>
          </w:p>
        </w:tc>
        <w:tc>
          <w:tcPr>
            <w:tcW w:w="993" w:type="dxa"/>
            <w:gridSpan w:val="2"/>
            <w:vAlign w:val="center"/>
          </w:tcPr>
          <w:p w14:paraId="70B0C39C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484D3BC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13</w:t>
            </w:r>
          </w:p>
        </w:tc>
        <w:tc>
          <w:tcPr>
            <w:tcW w:w="993" w:type="dxa"/>
            <w:vAlign w:val="center"/>
          </w:tcPr>
          <w:p w14:paraId="55FAD765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413</w:t>
            </w:r>
          </w:p>
        </w:tc>
        <w:tc>
          <w:tcPr>
            <w:tcW w:w="992" w:type="dxa"/>
            <w:vAlign w:val="center"/>
          </w:tcPr>
          <w:p w14:paraId="13262DF0" w14:textId="3C6FDF7A" w:rsidR="00076513" w:rsidRPr="00765AA3" w:rsidRDefault="00276886" w:rsidP="001F3233">
            <w:pPr>
              <w:ind w:left="-91" w:right="-91"/>
              <w:jc w:val="center"/>
            </w:pPr>
            <w:r>
              <w:t>100</w:t>
            </w:r>
          </w:p>
        </w:tc>
        <w:tc>
          <w:tcPr>
            <w:tcW w:w="992" w:type="dxa"/>
            <w:vAlign w:val="center"/>
          </w:tcPr>
          <w:p w14:paraId="3ABD076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0D21BF8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7879DE3" w14:textId="174A72D5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</w:t>
            </w:r>
            <w:r w:rsidRPr="00765AA3">
              <w:t xml:space="preserve">абезпечення сертифікаційних вимого аеродрому </w:t>
            </w:r>
            <w:r w:rsidR="00EA423D">
              <w:t>Ужгород</w:t>
            </w:r>
          </w:p>
        </w:tc>
      </w:tr>
      <w:tr w:rsidR="00076513" w:rsidRPr="00765AA3" w14:paraId="7E0D9A4E" w14:textId="77777777" w:rsidTr="00B50A8A">
        <w:trPr>
          <w:cantSplit/>
          <w:trHeight w:val="416"/>
        </w:trPr>
        <w:tc>
          <w:tcPr>
            <w:tcW w:w="505" w:type="dxa"/>
            <w:gridSpan w:val="2"/>
          </w:tcPr>
          <w:p w14:paraId="26C7CE71" w14:textId="53CEB3C3" w:rsidR="00076513" w:rsidRPr="00765AA3" w:rsidRDefault="00B50A8A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t>19</w:t>
            </w:r>
            <w:r w:rsidR="00076513"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5A477EE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Збільшення обсягів авіаційних перевезень та розширення географії маршрутів</w:t>
            </w:r>
          </w:p>
        </w:tc>
        <w:tc>
          <w:tcPr>
            <w:tcW w:w="2835" w:type="dxa"/>
          </w:tcPr>
          <w:p w14:paraId="03DBF9BA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Послуги з визначення PCN (Проведення натурних випробувань та визначення показників несучої спроможності штучних покриттів, класифікаційного числа покриттів (PCN)</w:t>
            </w:r>
          </w:p>
        </w:tc>
        <w:tc>
          <w:tcPr>
            <w:tcW w:w="850" w:type="dxa"/>
            <w:gridSpan w:val="2"/>
          </w:tcPr>
          <w:p w14:paraId="29080294" w14:textId="45423368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3357AF79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45F38847" w14:textId="77777777" w:rsidR="00076513" w:rsidRPr="00765AA3" w:rsidRDefault="00D14963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993" w:type="dxa"/>
            <w:gridSpan w:val="2"/>
            <w:vAlign w:val="center"/>
          </w:tcPr>
          <w:p w14:paraId="2ABFE509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1EC24A8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1EB323F2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300</w:t>
            </w:r>
          </w:p>
        </w:tc>
        <w:tc>
          <w:tcPr>
            <w:tcW w:w="992" w:type="dxa"/>
            <w:vAlign w:val="center"/>
          </w:tcPr>
          <w:p w14:paraId="5976C624" w14:textId="77777777" w:rsidR="00076513" w:rsidRPr="00765AA3" w:rsidRDefault="0016746E" w:rsidP="001F3233">
            <w:pPr>
              <w:ind w:left="-91" w:right="-91"/>
              <w:jc w:val="center"/>
            </w:pPr>
            <w:r>
              <w:t>300</w:t>
            </w:r>
          </w:p>
        </w:tc>
        <w:tc>
          <w:tcPr>
            <w:tcW w:w="992" w:type="dxa"/>
            <w:vAlign w:val="center"/>
          </w:tcPr>
          <w:p w14:paraId="3C9C3B0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0906CB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FA813D4" w14:textId="1E240230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 xml:space="preserve">Забезпечення сертифікаційних вимого аеродрому </w:t>
            </w:r>
            <w:r w:rsidR="00EA423D">
              <w:t>Ужгород</w:t>
            </w:r>
          </w:p>
        </w:tc>
      </w:tr>
      <w:tr w:rsidR="00076513" w:rsidRPr="00765AA3" w14:paraId="212363C0" w14:textId="77777777" w:rsidTr="00B50A8A">
        <w:trPr>
          <w:cantSplit/>
          <w:trHeight w:val="90"/>
        </w:trPr>
        <w:tc>
          <w:tcPr>
            <w:tcW w:w="505" w:type="dxa"/>
            <w:gridSpan w:val="2"/>
          </w:tcPr>
          <w:p w14:paraId="6AE5B0EC" w14:textId="2D1E0988" w:rsidR="00076513" w:rsidRPr="00765AA3" w:rsidRDefault="00B50A8A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t>20</w:t>
            </w:r>
            <w:r w:rsidR="00076513"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08C1410D" w14:textId="472C2C95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 xml:space="preserve">Підвищення ефективності функціонування ЗОКП «Міжнародний аеропорт </w:t>
            </w:r>
            <w:r w:rsidR="00EA423D">
              <w:t>Ужгород»</w:t>
            </w:r>
          </w:p>
        </w:tc>
        <w:tc>
          <w:tcPr>
            <w:tcW w:w="2835" w:type="dxa"/>
          </w:tcPr>
          <w:p w14:paraId="78E9582D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оплату земельного та екологічного податку</w:t>
            </w:r>
          </w:p>
        </w:tc>
        <w:tc>
          <w:tcPr>
            <w:tcW w:w="850" w:type="dxa"/>
            <w:gridSpan w:val="2"/>
          </w:tcPr>
          <w:p w14:paraId="2AE8A8FD" w14:textId="17BAF7F9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3AA7C874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51C1DC1D" w14:textId="50B1B808" w:rsidR="00076513" w:rsidRPr="003923C2" w:rsidRDefault="00FD1837" w:rsidP="001D6064">
            <w:pPr>
              <w:ind w:left="-91" w:right="-91"/>
              <w:jc w:val="center"/>
            </w:pPr>
            <w:r w:rsidRPr="003923C2">
              <w:t>522</w:t>
            </w:r>
          </w:p>
        </w:tc>
        <w:tc>
          <w:tcPr>
            <w:tcW w:w="993" w:type="dxa"/>
            <w:gridSpan w:val="2"/>
            <w:vAlign w:val="center"/>
          </w:tcPr>
          <w:p w14:paraId="15261370" w14:textId="77777777" w:rsidR="00076513" w:rsidRPr="003923C2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2" w:type="dxa"/>
            <w:vAlign w:val="center"/>
          </w:tcPr>
          <w:p w14:paraId="70C46D6D" w14:textId="77777777" w:rsidR="00076513" w:rsidRPr="003923C2" w:rsidRDefault="00076513" w:rsidP="001F3233">
            <w:pPr>
              <w:spacing w:line="240" w:lineRule="atLeast"/>
              <w:ind w:left="-91" w:right="-91"/>
              <w:jc w:val="center"/>
            </w:pPr>
            <w:r w:rsidRPr="003923C2">
              <w:t>-</w:t>
            </w:r>
          </w:p>
        </w:tc>
        <w:tc>
          <w:tcPr>
            <w:tcW w:w="993" w:type="dxa"/>
            <w:vAlign w:val="center"/>
          </w:tcPr>
          <w:p w14:paraId="3AA6E236" w14:textId="77777777" w:rsidR="00076513" w:rsidRPr="003923C2" w:rsidRDefault="00076513" w:rsidP="001F3233">
            <w:pPr>
              <w:ind w:left="-91" w:right="-91"/>
              <w:jc w:val="center"/>
            </w:pPr>
            <w:r w:rsidRPr="003923C2">
              <w:t>372</w:t>
            </w:r>
          </w:p>
        </w:tc>
        <w:tc>
          <w:tcPr>
            <w:tcW w:w="992" w:type="dxa"/>
            <w:vAlign w:val="center"/>
          </w:tcPr>
          <w:p w14:paraId="2F4115F3" w14:textId="338351DE" w:rsidR="00076513" w:rsidRPr="003923C2" w:rsidRDefault="00FD1837" w:rsidP="001F3233">
            <w:pPr>
              <w:ind w:left="-91" w:right="-91"/>
              <w:jc w:val="center"/>
            </w:pPr>
            <w:r w:rsidRPr="003923C2">
              <w:t>150</w:t>
            </w:r>
          </w:p>
        </w:tc>
        <w:tc>
          <w:tcPr>
            <w:tcW w:w="992" w:type="dxa"/>
            <w:vAlign w:val="center"/>
          </w:tcPr>
          <w:p w14:paraId="6EF3C71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928D56F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E90B95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765AA3" w14:paraId="0B99FF9D" w14:textId="77777777" w:rsidTr="00B50A8A">
        <w:trPr>
          <w:cantSplit/>
          <w:trHeight w:val="136"/>
        </w:trPr>
        <w:tc>
          <w:tcPr>
            <w:tcW w:w="498" w:type="dxa"/>
          </w:tcPr>
          <w:p w14:paraId="65B67D1D" w14:textId="33B1F33E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1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24EA9C8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lang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842" w:type="dxa"/>
            <w:gridSpan w:val="2"/>
          </w:tcPr>
          <w:p w14:paraId="5782A19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обстеження перешкод </w:t>
            </w:r>
            <w:proofErr w:type="spellStart"/>
            <w:r w:rsidRPr="00765AA3">
              <w:rPr>
                <w:color w:val="000000"/>
              </w:rPr>
              <w:t>приаеродромної</w:t>
            </w:r>
            <w:proofErr w:type="spellEnd"/>
            <w:r w:rsidRPr="00765AA3">
              <w:rPr>
                <w:color w:val="000000"/>
              </w:rPr>
              <w:t xml:space="preserve"> території</w:t>
            </w:r>
          </w:p>
        </w:tc>
        <w:tc>
          <w:tcPr>
            <w:tcW w:w="843" w:type="dxa"/>
          </w:tcPr>
          <w:p w14:paraId="497E9F9C" w14:textId="7AC7C11A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19BDF785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7CD669C" w14:textId="5F62EA4B" w:rsidR="00076513" w:rsidRPr="00765AA3" w:rsidRDefault="00AC6611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993" w:type="dxa"/>
            <w:gridSpan w:val="2"/>
            <w:vAlign w:val="center"/>
          </w:tcPr>
          <w:p w14:paraId="0DE6387B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541176F0" w14:textId="77777777" w:rsidR="00076513" w:rsidRPr="00765AA3" w:rsidRDefault="00272C24" w:rsidP="001F3233">
            <w:pPr>
              <w:spacing w:line="240" w:lineRule="atLeast"/>
              <w:ind w:left="-91" w:right="-91"/>
              <w:jc w:val="center"/>
            </w:pPr>
            <w:r>
              <w:t>54</w:t>
            </w:r>
          </w:p>
        </w:tc>
        <w:tc>
          <w:tcPr>
            <w:tcW w:w="993" w:type="dxa"/>
            <w:vAlign w:val="center"/>
          </w:tcPr>
          <w:p w14:paraId="3D0CAE21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650</w:t>
            </w:r>
          </w:p>
        </w:tc>
        <w:tc>
          <w:tcPr>
            <w:tcW w:w="992" w:type="dxa"/>
            <w:vAlign w:val="center"/>
          </w:tcPr>
          <w:p w14:paraId="2A80F2C5" w14:textId="141F1DC4" w:rsidR="00076513" w:rsidRPr="00765AA3" w:rsidRDefault="00AC6611" w:rsidP="001F3233">
            <w:pPr>
              <w:ind w:left="-91" w:right="-91"/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2FEE2DA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F5B5C4D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EF0EBF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безпеки польотів</w:t>
            </w:r>
          </w:p>
        </w:tc>
      </w:tr>
      <w:tr w:rsidR="001A65CF" w:rsidRPr="00765AA3" w14:paraId="142ECFE1" w14:textId="77777777" w:rsidTr="00B50A8A">
        <w:trPr>
          <w:cantSplit/>
          <w:trHeight w:val="136"/>
        </w:trPr>
        <w:tc>
          <w:tcPr>
            <w:tcW w:w="498" w:type="dxa"/>
          </w:tcPr>
          <w:p w14:paraId="4BA96FB3" w14:textId="1D503E6D" w:rsidR="001A65CF" w:rsidRPr="008A0373" w:rsidRDefault="00B50A8A" w:rsidP="001F3233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  <w:r>
              <w:rPr>
                <w:lang w:val="ru-RU"/>
              </w:rPr>
              <w:t>22.</w:t>
            </w:r>
          </w:p>
        </w:tc>
        <w:tc>
          <w:tcPr>
            <w:tcW w:w="1730" w:type="dxa"/>
            <w:gridSpan w:val="2"/>
          </w:tcPr>
          <w:p w14:paraId="3E2F0BA1" w14:textId="02505B14" w:rsidR="001A65CF" w:rsidRPr="00765AA3" w:rsidRDefault="006D7520" w:rsidP="001F3233">
            <w:pPr>
              <w:spacing w:line="240" w:lineRule="atLeast"/>
              <w:ind w:left="-91" w:right="-91"/>
              <w:jc w:val="center"/>
              <w:rPr>
                <w:lang w:eastAsia="ar-SA"/>
              </w:rPr>
            </w:pPr>
            <w:r w:rsidRPr="00765AA3">
              <w:t xml:space="preserve">Підвищення ефективності функціонування ЗОКП «Міжнародний аеропорт </w:t>
            </w:r>
            <w:r w:rsidR="00EA423D">
              <w:t>Ужгород»</w:t>
            </w:r>
          </w:p>
        </w:tc>
        <w:tc>
          <w:tcPr>
            <w:tcW w:w="2842" w:type="dxa"/>
            <w:gridSpan w:val="2"/>
          </w:tcPr>
          <w:p w14:paraId="2DDE0504" w14:textId="336E394C" w:rsidR="001A65CF" w:rsidRPr="00765AA3" w:rsidRDefault="00C56CF8" w:rsidP="00C56CF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Витрати на утримання та благоустрій території, очищення території аеродрому </w:t>
            </w:r>
            <w:r w:rsidR="00276886">
              <w:rPr>
                <w:color w:val="000000"/>
              </w:rPr>
              <w:t xml:space="preserve">та підходи до неї </w:t>
            </w:r>
            <w:r>
              <w:rPr>
                <w:color w:val="000000"/>
              </w:rPr>
              <w:t>від чагарників, пок</w:t>
            </w:r>
            <w:r w:rsidR="001E137E">
              <w:rPr>
                <w:color w:val="000000"/>
              </w:rPr>
              <w:t>і</w:t>
            </w:r>
            <w:r>
              <w:rPr>
                <w:color w:val="000000"/>
              </w:rPr>
              <w:t xml:space="preserve">с трави, обрізка кущів, проведення експлуатаційних заходів тощо </w:t>
            </w:r>
          </w:p>
        </w:tc>
        <w:tc>
          <w:tcPr>
            <w:tcW w:w="843" w:type="dxa"/>
          </w:tcPr>
          <w:p w14:paraId="39734903" w14:textId="2718286A" w:rsidR="001A65CF" w:rsidRPr="00765AA3" w:rsidRDefault="00F34E41" w:rsidP="001F3233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9" w:type="dxa"/>
            <w:gridSpan w:val="2"/>
          </w:tcPr>
          <w:p w14:paraId="16C4DAC6" w14:textId="5021DA38" w:rsidR="001A65CF" w:rsidRPr="00765AA3" w:rsidRDefault="00F34E41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90999E0" w14:textId="7FDEF376" w:rsidR="001A65CF" w:rsidRDefault="00920D1B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993" w:type="dxa"/>
            <w:gridSpan w:val="2"/>
            <w:vAlign w:val="center"/>
          </w:tcPr>
          <w:p w14:paraId="2060E5D7" w14:textId="77777777" w:rsidR="001A65CF" w:rsidRPr="00765AA3" w:rsidRDefault="001A65CF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05E3D2D" w14:textId="77777777" w:rsidR="001A65CF" w:rsidRDefault="001A65CF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7A5DB98A" w14:textId="77777777" w:rsidR="001A65CF" w:rsidRPr="00765AA3" w:rsidRDefault="001A65CF" w:rsidP="001F3233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8A3ED4C" w14:textId="4EE52AD2" w:rsidR="001A65CF" w:rsidRDefault="00276886" w:rsidP="001F3233">
            <w:pPr>
              <w:ind w:left="-91" w:right="-91"/>
              <w:jc w:val="center"/>
            </w:pPr>
            <w:r>
              <w:t>850</w:t>
            </w:r>
          </w:p>
        </w:tc>
        <w:tc>
          <w:tcPr>
            <w:tcW w:w="992" w:type="dxa"/>
            <w:vAlign w:val="center"/>
          </w:tcPr>
          <w:p w14:paraId="43D37AB7" w14:textId="77777777" w:rsidR="001A65CF" w:rsidRPr="00765AA3" w:rsidRDefault="001A65CF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3178CEF" w14:textId="77777777" w:rsidR="001A65CF" w:rsidRPr="00765AA3" w:rsidRDefault="001A65CF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986671E" w14:textId="155F402A" w:rsidR="001A65CF" w:rsidRPr="00765AA3" w:rsidRDefault="006D7520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076513" w:rsidRPr="002718C4" w14:paraId="4EEFC4B3" w14:textId="77777777" w:rsidTr="00B50A8A">
        <w:trPr>
          <w:cantSplit/>
          <w:trHeight w:val="73"/>
        </w:trPr>
        <w:tc>
          <w:tcPr>
            <w:tcW w:w="498" w:type="dxa"/>
          </w:tcPr>
          <w:p w14:paraId="2DEFCE14" w14:textId="475CA1B6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</w:t>
            </w:r>
            <w:r w:rsidR="00B50A8A">
              <w:t>3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63C196E7" w14:textId="4BA0083A" w:rsidR="00076513" w:rsidRPr="00765AA3" w:rsidRDefault="006D7520" w:rsidP="001F3233">
            <w:pPr>
              <w:spacing w:line="240" w:lineRule="atLeast"/>
              <w:ind w:left="-91" w:right="-91"/>
              <w:jc w:val="center"/>
            </w:pPr>
            <w:r w:rsidRPr="00765AA3">
              <w:rPr>
                <w:lang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842" w:type="dxa"/>
            <w:gridSpan w:val="2"/>
          </w:tcPr>
          <w:p w14:paraId="14C6FA41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обслуговування та монтаж систем протипожежного захисту</w:t>
            </w:r>
          </w:p>
        </w:tc>
        <w:tc>
          <w:tcPr>
            <w:tcW w:w="843" w:type="dxa"/>
          </w:tcPr>
          <w:p w14:paraId="307B5D64" w14:textId="64D320C1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07BA8DA3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AD8648F" w14:textId="22C612E2" w:rsidR="00076513" w:rsidRPr="00765AA3" w:rsidRDefault="00076513" w:rsidP="00920D1B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</w:t>
            </w:r>
            <w:r w:rsidR="00920D1B">
              <w:rPr>
                <w:color w:val="000000"/>
              </w:rPr>
              <w:t>7</w:t>
            </w:r>
            <w:r w:rsidRPr="00765AA3">
              <w:rPr>
                <w:color w:val="000000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7A967A38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79DB9FFD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7995B19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992" w:type="dxa"/>
            <w:vAlign w:val="center"/>
          </w:tcPr>
          <w:p w14:paraId="7ECB7B85" w14:textId="07C5D677" w:rsidR="00076513" w:rsidRPr="00765AA3" w:rsidRDefault="00276886" w:rsidP="001F3233">
            <w:pPr>
              <w:ind w:left="-91" w:right="-91"/>
              <w:jc w:val="center"/>
            </w:pPr>
            <w:r>
              <w:t>70</w:t>
            </w:r>
          </w:p>
        </w:tc>
        <w:tc>
          <w:tcPr>
            <w:tcW w:w="992" w:type="dxa"/>
            <w:vAlign w:val="center"/>
          </w:tcPr>
          <w:p w14:paraId="5F4E930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646B5B2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595627B" w14:textId="36C5D7AB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</w:t>
            </w:r>
            <w:r w:rsidRPr="00765AA3">
              <w:t xml:space="preserve">абезпечення сертифікаційних вимог аеродрому </w:t>
            </w:r>
            <w:r w:rsidR="00EA423D">
              <w:t>Ужгород</w:t>
            </w:r>
          </w:p>
        </w:tc>
      </w:tr>
      <w:tr w:rsidR="00076513" w:rsidRPr="00765AA3" w14:paraId="45D861A0" w14:textId="77777777" w:rsidTr="00B50A8A">
        <w:trPr>
          <w:cantSplit/>
          <w:trHeight w:val="401"/>
        </w:trPr>
        <w:tc>
          <w:tcPr>
            <w:tcW w:w="498" w:type="dxa"/>
          </w:tcPr>
          <w:p w14:paraId="5F59F3D2" w14:textId="7968D87B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4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18EBB59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25A2A785" w14:textId="6AE135D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Оцінка протипоже</w:t>
            </w:r>
            <w:r w:rsidR="006D7520">
              <w:rPr>
                <w:color w:val="000000"/>
              </w:rPr>
              <w:t>ж</w:t>
            </w:r>
            <w:r w:rsidRPr="00765AA3">
              <w:rPr>
                <w:color w:val="000000"/>
              </w:rPr>
              <w:t>ного стану об’єкт</w:t>
            </w:r>
            <w:r w:rsidR="005D5736">
              <w:rPr>
                <w:color w:val="000000"/>
              </w:rPr>
              <w:t>а</w:t>
            </w:r>
            <w:r w:rsidRPr="00765AA3">
              <w:rPr>
                <w:color w:val="000000"/>
              </w:rPr>
              <w:t xml:space="preserve"> та систем протипожежного захисту</w:t>
            </w:r>
          </w:p>
        </w:tc>
        <w:tc>
          <w:tcPr>
            <w:tcW w:w="843" w:type="dxa"/>
          </w:tcPr>
          <w:p w14:paraId="6C01533C" w14:textId="129C7970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09E30E4D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66A849D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40</w:t>
            </w:r>
          </w:p>
        </w:tc>
        <w:tc>
          <w:tcPr>
            <w:tcW w:w="993" w:type="dxa"/>
            <w:gridSpan w:val="2"/>
            <w:vAlign w:val="center"/>
          </w:tcPr>
          <w:p w14:paraId="61264500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1432072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5E499AE4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40</w:t>
            </w:r>
          </w:p>
        </w:tc>
        <w:tc>
          <w:tcPr>
            <w:tcW w:w="992" w:type="dxa"/>
            <w:vAlign w:val="center"/>
          </w:tcPr>
          <w:p w14:paraId="48C8055A" w14:textId="0F76148E" w:rsidR="00076513" w:rsidRPr="00765AA3" w:rsidRDefault="00276886" w:rsidP="001F3233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C82367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6A6F8AB4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4290CAE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Підвищення рівня безпеки польотів</w:t>
            </w:r>
          </w:p>
        </w:tc>
      </w:tr>
      <w:tr w:rsidR="00076513" w:rsidRPr="00765AA3" w14:paraId="55BA972A" w14:textId="77777777" w:rsidTr="00B50A8A">
        <w:trPr>
          <w:cantSplit/>
          <w:trHeight w:val="794"/>
        </w:trPr>
        <w:tc>
          <w:tcPr>
            <w:tcW w:w="498" w:type="dxa"/>
          </w:tcPr>
          <w:p w14:paraId="19261EFA" w14:textId="003F00AB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5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667F2D3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37F6935D" w14:textId="39E23988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підготовку </w:t>
            </w:r>
            <w:r w:rsidR="001E137E">
              <w:rPr>
                <w:color w:val="000000"/>
              </w:rPr>
              <w:t>«</w:t>
            </w:r>
            <w:r w:rsidRPr="00765AA3">
              <w:rPr>
                <w:color w:val="000000"/>
              </w:rPr>
              <w:t>Плану управління небезпеками, що створюються представниками дикої природи у зоні аеродрому</w:t>
            </w:r>
            <w:r w:rsidR="001E137E">
              <w:rPr>
                <w:color w:val="000000"/>
              </w:rPr>
              <w:t>»</w:t>
            </w:r>
          </w:p>
        </w:tc>
        <w:tc>
          <w:tcPr>
            <w:tcW w:w="843" w:type="dxa"/>
          </w:tcPr>
          <w:p w14:paraId="09801E58" w14:textId="17EB71B1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1318DB5B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BA3ED2D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140</w:t>
            </w:r>
          </w:p>
        </w:tc>
        <w:tc>
          <w:tcPr>
            <w:tcW w:w="993" w:type="dxa"/>
            <w:gridSpan w:val="2"/>
            <w:vAlign w:val="center"/>
          </w:tcPr>
          <w:p w14:paraId="1ACEBD41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83F1B4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7806B3F4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140</w:t>
            </w:r>
          </w:p>
        </w:tc>
        <w:tc>
          <w:tcPr>
            <w:tcW w:w="992" w:type="dxa"/>
            <w:vAlign w:val="center"/>
          </w:tcPr>
          <w:p w14:paraId="3432A22F" w14:textId="5E2ED906" w:rsidR="00076513" w:rsidRPr="00765AA3" w:rsidRDefault="00276886" w:rsidP="001F3233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1584B95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FC83241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E3C98B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безпеки польотів</w:t>
            </w:r>
          </w:p>
        </w:tc>
      </w:tr>
      <w:tr w:rsidR="00076513" w:rsidRPr="00765AA3" w14:paraId="6FA0CC13" w14:textId="77777777" w:rsidTr="00B50A8A">
        <w:trPr>
          <w:cantSplit/>
          <w:trHeight w:val="136"/>
        </w:trPr>
        <w:tc>
          <w:tcPr>
            <w:tcW w:w="498" w:type="dxa"/>
          </w:tcPr>
          <w:p w14:paraId="7246106E" w14:textId="5BB69351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6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04F1349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347A41AB" w14:textId="75C4C2DE" w:rsidR="00076513" w:rsidRPr="003923C2" w:rsidRDefault="00076513" w:rsidP="001F3233">
            <w:pPr>
              <w:ind w:left="-91" w:right="-91"/>
              <w:jc w:val="center"/>
            </w:pPr>
            <w:r w:rsidRPr="003923C2">
              <w:t xml:space="preserve">Витрати на забезпечення безпеки польотів </w:t>
            </w:r>
            <w:r w:rsidR="00D87237" w:rsidRPr="003923C2">
              <w:t xml:space="preserve">та авіаційної безпеки </w:t>
            </w:r>
            <w:r w:rsidRPr="003923C2">
              <w:t>на аеродромі</w:t>
            </w:r>
          </w:p>
        </w:tc>
        <w:tc>
          <w:tcPr>
            <w:tcW w:w="843" w:type="dxa"/>
          </w:tcPr>
          <w:p w14:paraId="5136104A" w14:textId="3E754906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221BD88D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14F61C1" w14:textId="124D3145" w:rsidR="00076513" w:rsidRPr="00765AA3" w:rsidRDefault="00076513" w:rsidP="00920D1B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</w:t>
            </w:r>
            <w:r w:rsidR="00920D1B">
              <w:rPr>
                <w:color w:val="000000"/>
              </w:rPr>
              <w:t>6</w:t>
            </w:r>
            <w:r w:rsidR="004809CB">
              <w:rPr>
                <w:color w:val="000000"/>
              </w:rPr>
              <w:t>86</w:t>
            </w:r>
          </w:p>
        </w:tc>
        <w:tc>
          <w:tcPr>
            <w:tcW w:w="993" w:type="dxa"/>
            <w:gridSpan w:val="2"/>
            <w:vAlign w:val="center"/>
          </w:tcPr>
          <w:p w14:paraId="7D65FC5B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C8F27B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2AF29C3A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2271</w:t>
            </w:r>
          </w:p>
        </w:tc>
        <w:tc>
          <w:tcPr>
            <w:tcW w:w="992" w:type="dxa"/>
            <w:vAlign w:val="center"/>
          </w:tcPr>
          <w:p w14:paraId="38601844" w14:textId="4F0A9336" w:rsidR="00076513" w:rsidRPr="003923C2" w:rsidRDefault="00276886" w:rsidP="001F3233">
            <w:pPr>
              <w:ind w:left="-91" w:right="-91"/>
              <w:jc w:val="center"/>
            </w:pPr>
            <w:r w:rsidRPr="003923C2">
              <w:t>4</w:t>
            </w:r>
            <w:r w:rsidR="004809CB" w:rsidRPr="003923C2">
              <w:t>15</w:t>
            </w:r>
          </w:p>
        </w:tc>
        <w:tc>
          <w:tcPr>
            <w:tcW w:w="992" w:type="dxa"/>
            <w:vAlign w:val="center"/>
          </w:tcPr>
          <w:p w14:paraId="598FAF36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78418188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413333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безпеки польотів</w:t>
            </w:r>
          </w:p>
        </w:tc>
      </w:tr>
      <w:tr w:rsidR="00076513" w:rsidRPr="002718C4" w14:paraId="3B17D39D" w14:textId="77777777" w:rsidTr="00B50A8A">
        <w:trPr>
          <w:cantSplit/>
          <w:trHeight w:val="73"/>
        </w:trPr>
        <w:tc>
          <w:tcPr>
            <w:tcW w:w="498" w:type="dxa"/>
          </w:tcPr>
          <w:p w14:paraId="06C1E1DA" w14:textId="23D24C45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7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57021FDE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078D5FE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Придбання техніки для служби авіаційної безпеки</w:t>
            </w:r>
          </w:p>
        </w:tc>
        <w:tc>
          <w:tcPr>
            <w:tcW w:w="843" w:type="dxa"/>
          </w:tcPr>
          <w:p w14:paraId="55A56CCC" w14:textId="347F4E16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464BB150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60DE36C8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640</w:t>
            </w:r>
          </w:p>
        </w:tc>
        <w:tc>
          <w:tcPr>
            <w:tcW w:w="993" w:type="dxa"/>
            <w:gridSpan w:val="2"/>
            <w:vAlign w:val="center"/>
          </w:tcPr>
          <w:p w14:paraId="47E88600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3E6984B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71145A35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640</w:t>
            </w:r>
          </w:p>
        </w:tc>
        <w:tc>
          <w:tcPr>
            <w:tcW w:w="992" w:type="dxa"/>
            <w:vAlign w:val="center"/>
          </w:tcPr>
          <w:p w14:paraId="34D59047" w14:textId="3AB97B92" w:rsidR="00076513" w:rsidRPr="00765AA3" w:rsidRDefault="00F34E41" w:rsidP="001F3233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00CB25D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223409A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D720ADF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2718C4" w14:paraId="26B3F3D9" w14:textId="77777777" w:rsidTr="00B50A8A">
        <w:trPr>
          <w:cantSplit/>
          <w:trHeight w:val="2190"/>
        </w:trPr>
        <w:tc>
          <w:tcPr>
            <w:tcW w:w="498" w:type="dxa"/>
          </w:tcPr>
          <w:p w14:paraId="1C1E040E" w14:textId="7580854B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</w:t>
            </w:r>
            <w:r w:rsidR="00B50A8A">
              <w:t>8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468E54A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5D520353" w14:textId="531F763A" w:rsidR="00076513" w:rsidRPr="00765AA3" w:rsidRDefault="001B1459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</w:t>
            </w:r>
            <w:proofErr w:type="spellStart"/>
            <w:r>
              <w:rPr>
                <w:color w:val="000000"/>
              </w:rPr>
              <w:t>внутріпортової</w:t>
            </w:r>
            <w:proofErr w:type="spellEnd"/>
            <w:r>
              <w:rPr>
                <w:color w:val="000000"/>
              </w:rPr>
              <w:t xml:space="preserve"> дороги з </w:t>
            </w:r>
            <w:r w:rsidR="00076513" w:rsidRPr="00765AA3">
              <w:rPr>
                <w:color w:val="000000"/>
              </w:rPr>
              <w:t xml:space="preserve">твердим покриттям  </w:t>
            </w:r>
            <w:r w:rsidR="00D42A7F">
              <w:rPr>
                <w:color w:val="000000"/>
              </w:rPr>
              <w:br/>
            </w:r>
            <w:r w:rsidR="00076513" w:rsidRPr="00765AA3">
              <w:rPr>
                <w:color w:val="000000"/>
              </w:rPr>
              <w:t>(6 км 425</w:t>
            </w:r>
            <w:r w:rsidR="005D5736">
              <w:rPr>
                <w:color w:val="000000"/>
              </w:rPr>
              <w:t xml:space="preserve"> </w:t>
            </w:r>
            <w:r w:rsidR="00076513" w:rsidRPr="00765AA3">
              <w:rPr>
                <w:color w:val="000000"/>
              </w:rPr>
              <w:t>м шир.3,</w:t>
            </w:r>
            <w:r>
              <w:rPr>
                <w:color w:val="000000"/>
              </w:rPr>
              <w:t>0</w:t>
            </w:r>
            <w:r w:rsidR="005D5736">
              <w:rPr>
                <w:color w:val="000000"/>
              </w:rPr>
              <w:t xml:space="preserve"> </w:t>
            </w:r>
            <w:r w:rsidR="00076513" w:rsidRPr="00765AA3">
              <w:rPr>
                <w:color w:val="000000"/>
              </w:rPr>
              <w:t>м)</w:t>
            </w:r>
          </w:p>
        </w:tc>
        <w:tc>
          <w:tcPr>
            <w:tcW w:w="843" w:type="dxa"/>
          </w:tcPr>
          <w:p w14:paraId="2E5668A3" w14:textId="12E372D8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43F8F4C1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40D26B27" w14:textId="19DAB96F" w:rsidR="00076513" w:rsidRPr="00765AA3" w:rsidRDefault="00273416" w:rsidP="00920D1B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3100</w:t>
            </w:r>
          </w:p>
        </w:tc>
        <w:tc>
          <w:tcPr>
            <w:tcW w:w="993" w:type="dxa"/>
            <w:gridSpan w:val="2"/>
            <w:vAlign w:val="center"/>
          </w:tcPr>
          <w:p w14:paraId="6365853E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8B57FB4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75F0F09B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2100</w:t>
            </w:r>
          </w:p>
        </w:tc>
        <w:tc>
          <w:tcPr>
            <w:tcW w:w="992" w:type="dxa"/>
            <w:vAlign w:val="center"/>
          </w:tcPr>
          <w:p w14:paraId="374B70CE" w14:textId="1AC4161D" w:rsidR="00076513" w:rsidRPr="00765AA3" w:rsidRDefault="00273416" w:rsidP="001F3233">
            <w:pPr>
              <w:ind w:left="-91" w:right="-91"/>
              <w:jc w:val="center"/>
            </w:pPr>
            <w:r>
              <w:t>10</w:t>
            </w:r>
            <w:r w:rsidR="00276886">
              <w:t>00</w:t>
            </w:r>
          </w:p>
        </w:tc>
        <w:tc>
          <w:tcPr>
            <w:tcW w:w="992" w:type="dxa"/>
            <w:vAlign w:val="center"/>
          </w:tcPr>
          <w:p w14:paraId="64336A7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388836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4726631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2718C4" w14:paraId="54FDBD13" w14:textId="77777777" w:rsidTr="00B50A8A">
        <w:trPr>
          <w:cantSplit/>
          <w:trHeight w:val="1256"/>
        </w:trPr>
        <w:tc>
          <w:tcPr>
            <w:tcW w:w="498" w:type="dxa"/>
          </w:tcPr>
          <w:p w14:paraId="609E8FCA" w14:textId="68FA1BA2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2</w:t>
            </w:r>
            <w:r w:rsidR="00B50A8A">
              <w:t>9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3DFF2EE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01B7D4DA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Придбання та встановлення системи контролю безпеки периметру аеропорту</w:t>
            </w:r>
          </w:p>
        </w:tc>
        <w:tc>
          <w:tcPr>
            <w:tcW w:w="843" w:type="dxa"/>
          </w:tcPr>
          <w:p w14:paraId="046D5CC1" w14:textId="6E26766D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28C1C5F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04296B8E" w14:textId="6F912402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2300</w:t>
            </w:r>
          </w:p>
        </w:tc>
        <w:tc>
          <w:tcPr>
            <w:tcW w:w="993" w:type="dxa"/>
            <w:gridSpan w:val="2"/>
            <w:vAlign w:val="center"/>
          </w:tcPr>
          <w:p w14:paraId="440FE54D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30DC9616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60</w:t>
            </w:r>
          </w:p>
        </w:tc>
        <w:tc>
          <w:tcPr>
            <w:tcW w:w="993" w:type="dxa"/>
            <w:vAlign w:val="center"/>
          </w:tcPr>
          <w:p w14:paraId="19769F0A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2360</w:t>
            </w:r>
          </w:p>
        </w:tc>
        <w:tc>
          <w:tcPr>
            <w:tcW w:w="992" w:type="dxa"/>
            <w:vAlign w:val="center"/>
          </w:tcPr>
          <w:p w14:paraId="76BFFC53" w14:textId="78C6653B" w:rsidR="00076513" w:rsidRPr="00765AA3" w:rsidRDefault="00F34E41" w:rsidP="001F3233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E3FF71C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36F7C9DC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B07CAD9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2718C4" w14:paraId="45E6D2D9" w14:textId="77777777" w:rsidTr="00B50A8A">
        <w:trPr>
          <w:cantSplit/>
          <w:trHeight w:val="657"/>
        </w:trPr>
        <w:tc>
          <w:tcPr>
            <w:tcW w:w="498" w:type="dxa"/>
          </w:tcPr>
          <w:p w14:paraId="254B5E5E" w14:textId="67E18D95" w:rsidR="00076513" w:rsidRPr="00765AA3" w:rsidRDefault="00B50A8A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t>30</w:t>
            </w:r>
            <w:r w:rsidR="00076513"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576FF52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7D1D5539" w14:textId="77777777" w:rsidR="00076513" w:rsidRPr="00765AA3" w:rsidRDefault="00076513" w:rsidP="005D5736">
            <w:pPr>
              <w:ind w:lef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Придбання обладнання для служби авіаційної безпеки</w:t>
            </w:r>
          </w:p>
        </w:tc>
        <w:tc>
          <w:tcPr>
            <w:tcW w:w="843" w:type="dxa"/>
          </w:tcPr>
          <w:p w14:paraId="695B6D68" w14:textId="549A2650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38118CD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AA17180" w14:textId="2E1F59E3" w:rsidR="00076513" w:rsidRPr="00765AA3" w:rsidRDefault="00076513" w:rsidP="00920D1B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4</w:t>
            </w:r>
            <w:r w:rsidR="00920D1B">
              <w:rPr>
                <w:color w:val="000000"/>
              </w:rPr>
              <w:t>65</w:t>
            </w:r>
            <w:r w:rsidRPr="00765AA3">
              <w:rPr>
                <w:color w:val="000000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5E8C0D3F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3DE50A3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404</w:t>
            </w:r>
          </w:p>
        </w:tc>
        <w:tc>
          <w:tcPr>
            <w:tcW w:w="993" w:type="dxa"/>
            <w:vAlign w:val="center"/>
          </w:tcPr>
          <w:p w14:paraId="16C6DCFE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4904</w:t>
            </w:r>
          </w:p>
        </w:tc>
        <w:tc>
          <w:tcPr>
            <w:tcW w:w="992" w:type="dxa"/>
            <w:vAlign w:val="center"/>
          </w:tcPr>
          <w:p w14:paraId="6618C866" w14:textId="30C15BE4" w:rsidR="00076513" w:rsidRPr="00765AA3" w:rsidRDefault="00276886" w:rsidP="001F3233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vAlign w:val="center"/>
          </w:tcPr>
          <w:p w14:paraId="5FCCDFD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51B560A7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3649BD10" w14:textId="77777777" w:rsidR="00076513" w:rsidRPr="00765AA3" w:rsidRDefault="00076513" w:rsidP="00765AA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САБ (служби авіаційної безпеки) ЗОКП</w:t>
            </w:r>
          </w:p>
        </w:tc>
      </w:tr>
      <w:tr w:rsidR="00076513" w:rsidRPr="002718C4" w14:paraId="7B14B2C2" w14:textId="77777777" w:rsidTr="00B50A8A">
        <w:trPr>
          <w:cantSplit/>
          <w:trHeight w:val="561"/>
        </w:trPr>
        <w:tc>
          <w:tcPr>
            <w:tcW w:w="498" w:type="dxa"/>
          </w:tcPr>
          <w:p w14:paraId="4333A5F9" w14:textId="70FC0937" w:rsidR="00076513" w:rsidRPr="00765AA3" w:rsidRDefault="00B50A8A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>
              <w:t>31</w:t>
            </w:r>
            <w:r w:rsidR="00076513"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2F7324D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6F5813DB" w14:textId="77777777" w:rsidR="00076513" w:rsidRPr="00765AA3" w:rsidRDefault="00076513" w:rsidP="00765AA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Встановлення технічної сигналізації ДСО для збереження зброї воєнізованої охорони аеропорту</w:t>
            </w:r>
          </w:p>
        </w:tc>
        <w:tc>
          <w:tcPr>
            <w:tcW w:w="843" w:type="dxa"/>
          </w:tcPr>
          <w:p w14:paraId="20FE9FAA" w14:textId="38BCA880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633FEDD6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2694039C" w14:textId="627D2DDD" w:rsidR="00076513" w:rsidRPr="00765AA3" w:rsidRDefault="00920D1B" w:rsidP="001F32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gridSpan w:val="2"/>
            <w:vAlign w:val="center"/>
          </w:tcPr>
          <w:p w14:paraId="175B3B7C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205C649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5294A7E0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992" w:type="dxa"/>
            <w:vAlign w:val="center"/>
          </w:tcPr>
          <w:p w14:paraId="2BF90F8C" w14:textId="60EF6E85" w:rsidR="00076513" w:rsidRPr="00765AA3" w:rsidRDefault="00276886" w:rsidP="001F3233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0CD6392A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15BC8C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932C0A2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сертифікаційної відповідності САБ (служби авіаційної безпеки) ЗОКП та ВОХР</w:t>
            </w:r>
          </w:p>
        </w:tc>
      </w:tr>
      <w:tr w:rsidR="00076513" w:rsidRPr="00765AA3" w14:paraId="20071CCC" w14:textId="77777777" w:rsidTr="00B50A8A">
        <w:trPr>
          <w:cantSplit/>
          <w:trHeight w:val="73"/>
        </w:trPr>
        <w:tc>
          <w:tcPr>
            <w:tcW w:w="498" w:type="dxa"/>
          </w:tcPr>
          <w:p w14:paraId="641AA73F" w14:textId="190BADE0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</w:t>
            </w:r>
            <w:r w:rsidR="00B50A8A">
              <w:t>2</w:t>
            </w:r>
            <w:r w:rsidRPr="00765AA3">
              <w:rPr>
                <w:lang w:val="en-US"/>
              </w:rPr>
              <w:t>.</w:t>
            </w:r>
          </w:p>
        </w:tc>
        <w:tc>
          <w:tcPr>
            <w:tcW w:w="1730" w:type="dxa"/>
            <w:gridSpan w:val="2"/>
          </w:tcPr>
          <w:p w14:paraId="6D8F15F1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2549BAA2" w14:textId="7ECD6DDB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Придбання аварійно-рятувального обладнання</w:t>
            </w:r>
            <w:r w:rsidR="00AC6611">
              <w:rPr>
                <w:color w:val="000000"/>
              </w:rPr>
              <w:t xml:space="preserve"> та спец. одягу, взуття для САРПЗП</w:t>
            </w:r>
          </w:p>
        </w:tc>
        <w:tc>
          <w:tcPr>
            <w:tcW w:w="843" w:type="dxa"/>
          </w:tcPr>
          <w:p w14:paraId="1889AAE7" w14:textId="3898FD62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746E0F6B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D528238" w14:textId="5C6FBF81" w:rsidR="00076513" w:rsidRPr="00765AA3" w:rsidRDefault="00076513" w:rsidP="00920D1B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</w:t>
            </w:r>
            <w:r w:rsidR="00920D1B">
              <w:rPr>
                <w:color w:val="000000"/>
              </w:rPr>
              <w:t>75</w:t>
            </w:r>
            <w:r w:rsidRPr="00765AA3">
              <w:rPr>
                <w:color w:val="000000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215A6C0C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4EFC9B3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28</w:t>
            </w:r>
          </w:p>
        </w:tc>
        <w:tc>
          <w:tcPr>
            <w:tcW w:w="993" w:type="dxa"/>
            <w:vAlign w:val="center"/>
          </w:tcPr>
          <w:p w14:paraId="1E199A7E" w14:textId="77777777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1528</w:t>
            </w:r>
          </w:p>
        </w:tc>
        <w:tc>
          <w:tcPr>
            <w:tcW w:w="992" w:type="dxa"/>
            <w:vAlign w:val="center"/>
          </w:tcPr>
          <w:p w14:paraId="57488BAB" w14:textId="51BFD450" w:rsidR="00076513" w:rsidRPr="00765AA3" w:rsidRDefault="00276886" w:rsidP="001F3233">
            <w:pPr>
              <w:ind w:left="-91" w:right="-91"/>
              <w:jc w:val="center"/>
            </w:pPr>
            <w:r>
              <w:t>250</w:t>
            </w:r>
          </w:p>
        </w:tc>
        <w:tc>
          <w:tcPr>
            <w:tcW w:w="992" w:type="dxa"/>
            <w:vAlign w:val="center"/>
          </w:tcPr>
          <w:p w14:paraId="15230C4B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7C9B65AB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0985BD0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аварійно-пожежної безпеки ЗОКП</w:t>
            </w:r>
          </w:p>
        </w:tc>
      </w:tr>
      <w:tr w:rsidR="00076513" w:rsidRPr="00765AA3" w14:paraId="6FDB1193" w14:textId="77777777" w:rsidTr="006D7520">
        <w:trPr>
          <w:cantSplit/>
          <w:trHeight w:val="1051"/>
        </w:trPr>
        <w:tc>
          <w:tcPr>
            <w:tcW w:w="498" w:type="dxa"/>
          </w:tcPr>
          <w:p w14:paraId="4BE876AE" w14:textId="364856BD" w:rsidR="00076513" w:rsidRPr="00765AA3" w:rsidRDefault="00076513" w:rsidP="001F3233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3</w:t>
            </w:r>
            <w:r w:rsidR="00B50A8A">
              <w:t>3</w:t>
            </w:r>
            <w:r w:rsidRPr="00765AA3">
              <w:rPr>
                <w:lang w:val="en-US"/>
              </w:rPr>
              <w:t>.</w:t>
            </w:r>
          </w:p>
          <w:p w14:paraId="301DD05F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</w:tcPr>
          <w:p w14:paraId="02CF9A3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715BF151" w14:textId="2EC8E7DE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Придбання в ліз</w:t>
            </w:r>
            <w:r w:rsidR="00D42A7F">
              <w:rPr>
                <w:color w:val="000000"/>
              </w:rPr>
              <w:t>и</w:t>
            </w:r>
            <w:r w:rsidRPr="00765AA3">
              <w:rPr>
                <w:color w:val="000000"/>
              </w:rPr>
              <w:t>нг пожежної машини</w:t>
            </w:r>
          </w:p>
        </w:tc>
        <w:tc>
          <w:tcPr>
            <w:tcW w:w="843" w:type="dxa"/>
          </w:tcPr>
          <w:p w14:paraId="6F459940" w14:textId="49B1C557" w:rsidR="00076513" w:rsidRPr="00765AA3" w:rsidRDefault="00F34E41" w:rsidP="001F3233">
            <w:pPr>
              <w:spacing w:line="240" w:lineRule="atLeast"/>
              <w:ind w:left="-91" w:right="-91"/>
              <w:jc w:val="center"/>
            </w:pPr>
            <w:r>
              <w:t>2021</w:t>
            </w:r>
          </w:p>
        </w:tc>
        <w:tc>
          <w:tcPr>
            <w:tcW w:w="709" w:type="dxa"/>
            <w:gridSpan w:val="2"/>
          </w:tcPr>
          <w:p w14:paraId="5C152183" w14:textId="77777777" w:rsidR="00076513" w:rsidRPr="00765AA3" w:rsidRDefault="00076513" w:rsidP="001F4D64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31B382C5" w14:textId="4740D608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2290</w:t>
            </w:r>
          </w:p>
        </w:tc>
        <w:tc>
          <w:tcPr>
            <w:tcW w:w="993" w:type="dxa"/>
            <w:gridSpan w:val="2"/>
            <w:vAlign w:val="center"/>
          </w:tcPr>
          <w:p w14:paraId="4EAC93C9" w14:textId="77777777" w:rsidR="00076513" w:rsidRPr="00765AA3" w:rsidRDefault="00076513" w:rsidP="001F32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DAE6627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3" w:type="dxa"/>
            <w:vAlign w:val="center"/>
          </w:tcPr>
          <w:p w14:paraId="3691C1BB" w14:textId="1D5FCA00" w:rsidR="00076513" w:rsidRPr="00765AA3" w:rsidRDefault="00076513" w:rsidP="001F32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2290</w:t>
            </w:r>
          </w:p>
        </w:tc>
        <w:tc>
          <w:tcPr>
            <w:tcW w:w="992" w:type="dxa"/>
            <w:vAlign w:val="center"/>
          </w:tcPr>
          <w:p w14:paraId="10C1FB6D" w14:textId="43EC6D40" w:rsidR="00076513" w:rsidRPr="00765AA3" w:rsidRDefault="00F34E41" w:rsidP="001F3233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7CD74BED" w14:textId="7D1A6EE0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6A88C04D" w14:textId="77777777" w:rsidR="00076513" w:rsidRPr="00765AA3" w:rsidRDefault="00076513" w:rsidP="001F32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1B4637E5" w14:textId="77777777" w:rsidR="00076513" w:rsidRPr="00765AA3" w:rsidRDefault="00076513" w:rsidP="001F3233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аварійно-пожежної безпеки ЗОКП</w:t>
            </w:r>
          </w:p>
        </w:tc>
      </w:tr>
      <w:tr w:rsidR="006D7520" w:rsidRPr="00CC20E2" w14:paraId="472943D7" w14:textId="77777777" w:rsidTr="00071DFD">
        <w:trPr>
          <w:cantSplit/>
          <w:trHeight w:val="1051"/>
        </w:trPr>
        <w:tc>
          <w:tcPr>
            <w:tcW w:w="498" w:type="dxa"/>
            <w:tcBorders>
              <w:right w:val="single" w:sz="4" w:space="0" w:color="auto"/>
            </w:tcBorders>
          </w:tcPr>
          <w:p w14:paraId="423E15E2" w14:textId="4293A874" w:rsidR="006D7520" w:rsidRPr="00765AA3" w:rsidRDefault="006D7520" w:rsidP="001F4D64">
            <w:pPr>
              <w:spacing w:line="240" w:lineRule="atLeast"/>
              <w:ind w:left="-91" w:right="-91"/>
              <w:jc w:val="center"/>
            </w:pPr>
            <w:r w:rsidRPr="00765AA3">
              <w:t>3</w:t>
            </w:r>
            <w:r>
              <w:t>4</w:t>
            </w:r>
            <w:r w:rsidRPr="00765AA3">
              <w:t>.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A6514" w14:textId="3155E7C8" w:rsidR="006D7520" w:rsidRPr="00765AA3" w:rsidRDefault="006D7520" w:rsidP="001F4D64">
            <w:pPr>
              <w:spacing w:line="240" w:lineRule="atLeast"/>
              <w:ind w:left="-91" w:right="-91"/>
              <w:jc w:val="center"/>
            </w:pPr>
            <w:r w:rsidRPr="00765AA3">
              <w:t xml:space="preserve">Підвищення ефективності функціонування ЗОКП «Міжнародний аеропорт </w:t>
            </w:r>
            <w:r w:rsidR="00EA423D">
              <w:t>Ужгород»</w:t>
            </w:r>
          </w:p>
        </w:tc>
        <w:tc>
          <w:tcPr>
            <w:tcW w:w="2842" w:type="dxa"/>
            <w:gridSpan w:val="2"/>
            <w:tcBorders>
              <w:left w:val="single" w:sz="4" w:space="0" w:color="auto"/>
            </w:tcBorders>
          </w:tcPr>
          <w:p w14:paraId="6F649245" w14:textId="7DD17C3A" w:rsidR="006D7520" w:rsidRPr="00A44459" w:rsidRDefault="006D7520" w:rsidP="00386419">
            <w:pPr>
              <w:ind w:left="-108" w:right="-102"/>
              <w:jc w:val="center"/>
              <w:rPr>
                <w:spacing w:val="-4"/>
              </w:rPr>
            </w:pPr>
            <w:r w:rsidRPr="00A44459">
              <w:t xml:space="preserve">Виготовлення робочої технічної та </w:t>
            </w:r>
            <w:proofErr w:type="spellStart"/>
            <w:r w:rsidRPr="00A44459">
              <w:t>про</w:t>
            </w:r>
            <w:r w:rsidR="00D42A7F">
              <w:t>є</w:t>
            </w:r>
            <w:r w:rsidRPr="00A44459">
              <w:t>ктно</w:t>
            </w:r>
            <w:proofErr w:type="spellEnd"/>
            <w:r w:rsidRPr="00A44459">
              <w:t xml:space="preserve">-кошторисної документації з будівництва </w:t>
            </w:r>
            <w:proofErr w:type="spellStart"/>
            <w:r w:rsidRPr="00A44459">
              <w:t>пожежно</w:t>
            </w:r>
            <w:proofErr w:type="spellEnd"/>
            <w:r w:rsidRPr="00A44459">
              <w:t>-рятувальної станції і проведення комплексної експертизи</w:t>
            </w:r>
          </w:p>
        </w:tc>
        <w:tc>
          <w:tcPr>
            <w:tcW w:w="843" w:type="dxa"/>
          </w:tcPr>
          <w:p w14:paraId="004C5163" w14:textId="77777777" w:rsidR="006D7520" w:rsidRPr="00A44459" w:rsidRDefault="006D7520" w:rsidP="001F4D64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9" w:type="dxa"/>
            <w:gridSpan w:val="2"/>
          </w:tcPr>
          <w:p w14:paraId="0ADB013C" w14:textId="77777777" w:rsidR="006D7520" w:rsidRPr="00A44459" w:rsidRDefault="006D7520" w:rsidP="001F4D64">
            <w:pPr>
              <w:ind w:left="-91" w:right="-91"/>
              <w:jc w:val="center"/>
            </w:pPr>
            <w:r w:rsidRPr="00A44459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0ECB0C1B" w14:textId="165E9C0C" w:rsidR="006D7520" w:rsidRPr="00A44459" w:rsidRDefault="006D7520" w:rsidP="001F4D64">
            <w:pPr>
              <w:ind w:left="-91" w:right="-91"/>
              <w:jc w:val="center"/>
            </w:pPr>
            <w:r>
              <w:t>1356,4</w:t>
            </w:r>
          </w:p>
          <w:p w14:paraId="1E9C173B" w14:textId="77777777" w:rsidR="006D7520" w:rsidRPr="00A44459" w:rsidRDefault="006D7520" w:rsidP="001F4D64">
            <w:pPr>
              <w:ind w:left="-91" w:right="-91"/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6533FC33" w14:textId="77777777" w:rsidR="006D7520" w:rsidRPr="00A44459" w:rsidRDefault="006D7520" w:rsidP="001F4D64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165F16D8" w14:textId="77777777" w:rsidR="006D7520" w:rsidRPr="00EF1B12" w:rsidRDefault="006D7520" w:rsidP="001F4D6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58FC2440" w14:textId="77777777" w:rsidR="006D7520" w:rsidRPr="00410320" w:rsidRDefault="006D7520" w:rsidP="001F4D64">
            <w:pPr>
              <w:ind w:left="-91" w:right="-91"/>
              <w:jc w:val="center"/>
            </w:pPr>
            <w:r w:rsidRPr="00410320">
              <w:t>676,4</w:t>
            </w:r>
          </w:p>
        </w:tc>
        <w:tc>
          <w:tcPr>
            <w:tcW w:w="992" w:type="dxa"/>
            <w:vAlign w:val="center"/>
          </w:tcPr>
          <w:p w14:paraId="5C07858A" w14:textId="56AB9E2D" w:rsidR="006D7520" w:rsidRPr="00EF1B12" w:rsidRDefault="006D7520" w:rsidP="001F4D64">
            <w:pPr>
              <w:ind w:left="-91" w:right="-91"/>
              <w:jc w:val="center"/>
            </w:pPr>
            <w:r>
              <w:t>680</w:t>
            </w:r>
          </w:p>
        </w:tc>
        <w:tc>
          <w:tcPr>
            <w:tcW w:w="992" w:type="dxa"/>
            <w:vAlign w:val="center"/>
          </w:tcPr>
          <w:p w14:paraId="279AD441" w14:textId="77777777" w:rsidR="006D7520" w:rsidRPr="00EF1B12" w:rsidRDefault="006D7520" w:rsidP="001F4D64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79CD8246" w14:textId="77777777" w:rsidR="006D7520" w:rsidRPr="00EF1B12" w:rsidRDefault="006D7520" w:rsidP="001F4D64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C0BAE44" w14:textId="77777777" w:rsidR="006D7520" w:rsidRPr="00EF1B12" w:rsidRDefault="006D7520" w:rsidP="001F4D64">
            <w:pPr>
              <w:spacing w:line="240" w:lineRule="atLeast"/>
              <w:ind w:left="-91" w:right="-91"/>
              <w:jc w:val="center"/>
            </w:pPr>
            <w:r>
              <w:t xml:space="preserve">ПКД та експертні звіти будівництва </w:t>
            </w:r>
            <w:proofErr w:type="spellStart"/>
            <w:r>
              <w:t>пожежно</w:t>
            </w:r>
            <w:proofErr w:type="spellEnd"/>
            <w:r>
              <w:t>-рятувальної станції</w:t>
            </w:r>
          </w:p>
        </w:tc>
      </w:tr>
      <w:tr w:rsidR="006D7520" w:rsidRPr="00965372" w14:paraId="5E39F12B" w14:textId="77777777" w:rsidTr="00071DFD">
        <w:trPr>
          <w:cantSplit/>
          <w:trHeight w:val="1051"/>
        </w:trPr>
        <w:tc>
          <w:tcPr>
            <w:tcW w:w="498" w:type="dxa"/>
            <w:tcBorders>
              <w:right w:val="single" w:sz="4" w:space="0" w:color="auto"/>
            </w:tcBorders>
          </w:tcPr>
          <w:p w14:paraId="151C607B" w14:textId="11AA9416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lastRenderedPageBreak/>
              <w:t>35.</w:t>
            </w:r>
          </w:p>
        </w:tc>
        <w:tc>
          <w:tcPr>
            <w:tcW w:w="17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E0C32" w14:textId="6E4C3BF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  <w:tcBorders>
              <w:left w:val="single" w:sz="4" w:space="0" w:color="auto"/>
            </w:tcBorders>
          </w:tcPr>
          <w:p w14:paraId="1F73235A" w14:textId="1108BA8F" w:rsidR="005A5E03" w:rsidRDefault="006D7520" w:rsidP="000E62D8">
            <w:r w:rsidRPr="00CF70DD">
              <w:t xml:space="preserve">Реконструкція світлосигнальної системи аеродрому </w:t>
            </w:r>
            <w:r w:rsidR="00D42A7F">
              <w:t>«</w:t>
            </w:r>
            <w:r w:rsidR="00EA423D">
              <w:t>Ужгород»</w:t>
            </w:r>
            <w:r w:rsidRPr="00CF70DD">
              <w:t xml:space="preserve"> і системи її електропостачання, розташованого за </w:t>
            </w:r>
            <w:proofErr w:type="spellStart"/>
            <w:r w:rsidRPr="00CF70DD">
              <w:t>адресою</w:t>
            </w:r>
            <w:proofErr w:type="spellEnd"/>
            <w:r w:rsidRPr="00CF70DD">
              <w:t>: вул</w:t>
            </w:r>
            <w:r w:rsidR="00D42A7F">
              <w:t>.</w:t>
            </w:r>
            <w:r w:rsidRPr="00CF70DD">
              <w:t xml:space="preserve"> </w:t>
            </w:r>
            <w:proofErr w:type="spellStart"/>
            <w:r w:rsidRPr="00CF70DD">
              <w:t>Собранецька</w:t>
            </w:r>
            <w:proofErr w:type="spellEnd"/>
            <w:r w:rsidRPr="00CF70DD">
              <w:t xml:space="preserve">, 145, </w:t>
            </w:r>
          </w:p>
          <w:p w14:paraId="3C16DF3D" w14:textId="62FC9D07" w:rsidR="006D7520" w:rsidRPr="00CC20E2" w:rsidRDefault="006D7520" w:rsidP="000E62D8">
            <w:pPr>
              <w:rPr>
                <w:color w:val="000000"/>
              </w:rPr>
            </w:pPr>
            <w:r w:rsidRPr="00CF70DD">
              <w:t xml:space="preserve">м. Ужгород, </w:t>
            </w:r>
            <w:r w:rsidR="005A5E03">
              <w:t>в</w:t>
            </w:r>
            <w:r w:rsidRPr="00CF70DD">
              <w:t xml:space="preserve"> т.</w:t>
            </w:r>
            <w:r w:rsidR="00D42A7F">
              <w:t xml:space="preserve"> </w:t>
            </w:r>
            <w:r w:rsidRPr="00CF70DD">
              <w:t>ч. виготовлення ПКД та проведення комплексної експертизи</w:t>
            </w:r>
          </w:p>
        </w:tc>
        <w:tc>
          <w:tcPr>
            <w:tcW w:w="843" w:type="dxa"/>
          </w:tcPr>
          <w:p w14:paraId="547EF16A" w14:textId="77777777" w:rsidR="006D7520" w:rsidRPr="001F4D64" w:rsidRDefault="006D7520" w:rsidP="000E62D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9" w:type="dxa"/>
            <w:gridSpan w:val="2"/>
          </w:tcPr>
          <w:p w14:paraId="25004993" w14:textId="77777777" w:rsidR="006D7520" w:rsidRPr="00765AA3" w:rsidRDefault="006D7520" w:rsidP="000E62D8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7134C9E" w14:textId="7B38B3D7" w:rsidR="006D7520" w:rsidRPr="001F4D64" w:rsidRDefault="006D7520" w:rsidP="000E62D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993" w:type="dxa"/>
            <w:gridSpan w:val="2"/>
            <w:vAlign w:val="center"/>
          </w:tcPr>
          <w:p w14:paraId="5A6F166C" w14:textId="006026F8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82391,8</w:t>
            </w:r>
          </w:p>
        </w:tc>
        <w:tc>
          <w:tcPr>
            <w:tcW w:w="779" w:type="dxa"/>
            <w:gridSpan w:val="2"/>
            <w:vAlign w:val="center"/>
          </w:tcPr>
          <w:p w14:paraId="72BC22F2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36958577" w14:textId="13247CF0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80273,1</w:t>
            </w:r>
          </w:p>
        </w:tc>
        <w:tc>
          <w:tcPr>
            <w:tcW w:w="992" w:type="dxa"/>
            <w:vAlign w:val="center"/>
          </w:tcPr>
          <w:p w14:paraId="212E0145" w14:textId="4409432A" w:rsidR="006D7520" w:rsidRPr="00765AA3" w:rsidRDefault="006D7520" w:rsidP="000E62D8">
            <w:pPr>
              <w:ind w:left="-91" w:right="-91"/>
              <w:jc w:val="center"/>
            </w:pPr>
            <w:r>
              <w:t>2708,7</w:t>
            </w:r>
          </w:p>
        </w:tc>
        <w:tc>
          <w:tcPr>
            <w:tcW w:w="992" w:type="dxa"/>
            <w:vAlign w:val="center"/>
          </w:tcPr>
          <w:p w14:paraId="7CF38223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4D48342" w14:textId="77777777" w:rsidR="006D7520" w:rsidRPr="00765AA3" w:rsidRDefault="006D7520" w:rsidP="000E62D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7BC4F46" w14:textId="5BFAF4D8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Оновлен</w:t>
            </w:r>
            <w:r w:rsidR="005D5736">
              <w:t>ня</w:t>
            </w:r>
            <w:r>
              <w:t xml:space="preserve"> світлосигнальної системи </w:t>
            </w:r>
            <w:r w:rsidR="00EA423D">
              <w:rPr>
                <w:color w:val="000000"/>
              </w:rPr>
              <w:t xml:space="preserve">«Міжнародного </w:t>
            </w:r>
            <w:r>
              <w:rPr>
                <w:color w:val="000000"/>
              </w:rPr>
              <w:t xml:space="preserve">аеропорту </w:t>
            </w:r>
            <w:r w:rsidR="00EA423D">
              <w:rPr>
                <w:color w:val="000000"/>
              </w:rPr>
              <w:t>Ужгород»</w:t>
            </w:r>
            <w:r w:rsidRPr="001F4D64">
              <w:rPr>
                <w:color w:val="000000"/>
              </w:rPr>
              <w:t xml:space="preserve"> і системи її електропостачання </w:t>
            </w:r>
          </w:p>
        </w:tc>
      </w:tr>
      <w:tr w:rsidR="006D7520" w:rsidRPr="00965372" w14:paraId="57FB7031" w14:textId="77777777" w:rsidTr="00071DFD">
        <w:trPr>
          <w:cantSplit/>
          <w:trHeight w:val="1051"/>
        </w:trPr>
        <w:tc>
          <w:tcPr>
            <w:tcW w:w="498" w:type="dxa"/>
            <w:tcBorders>
              <w:right w:val="single" w:sz="4" w:space="0" w:color="auto"/>
            </w:tcBorders>
          </w:tcPr>
          <w:p w14:paraId="6FE5D60F" w14:textId="08DB3134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36.</w:t>
            </w:r>
          </w:p>
        </w:tc>
        <w:tc>
          <w:tcPr>
            <w:tcW w:w="17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CAD" w14:textId="7DA56C56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  <w:tcBorders>
              <w:left w:val="single" w:sz="4" w:space="0" w:color="auto"/>
            </w:tcBorders>
          </w:tcPr>
          <w:p w14:paraId="6757632B" w14:textId="1B29746D" w:rsidR="006D7520" w:rsidRPr="001F4D64" w:rsidRDefault="006D7520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r w:rsidRPr="000A1E16">
              <w:rPr>
                <w:color w:val="000000"/>
              </w:rPr>
              <w:t>місць стоянки</w:t>
            </w:r>
            <w:r w:rsidRPr="001F4D64">
              <w:rPr>
                <w:color w:val="000000"/>
              </w:rPr>
              <w:t xml:space="preserve"> повітряних суден аеродрому </w:t>
            </w:r>
            <w:r w:rsidR="00D42A7F">
              <w:rPr>
                <w:color w:val="000000"/>
              </w:rPr>
              <w:t>«</w:t>
            </w:r>
            <w:r w:rsidR="00EA423D">
              <w:rPr>
                <w:color w:val="000000"/>
              </w:rPr>
              <w:t>Ужгород»</w:t>
            </w:r>
            <w:r w:rsidRPr="001F4D64">
              <w:rPr>
                <w:color w:val="000000"/>
              </w:rPr>
              <w:t xml:space="preserve"> по вул. </w:t>
            </w:r>
            <w:proofErr w:type="spellStart"/>
            <w:r w:rsidRPr="001F4D64">
              <w:rPr>
                <w:color w:val="000000"/>
              </w:rPr>
              <w:t>Собранецькій</w:t>
            </w:r>
            <w:proofErr w:type="spellEnd"/>
            <w:r w:rsidRPr="001F4D64">
              <w:rPr>
                <w:color w:val="000000"/>
              </w:rPr>
              <w:t xml:space="preserve">, 145, </w:t>
            </w:r>
            <w:r>
              <w:rPr>
                <w:color w:val="000000"/>
              </w:rPr>
              <w:t xml:space="preserve">в </w:t>
            </w:r>
            <w:r w:rsidRPr="001F4D64">
              <w:rPr>
                <w:color w:val="000000"/>
              </w:rPr>
              <w:t>м. Ужгород</w:t>
            </w:r>
            <w:r>
              <w:rPr>
                <w:color w:val="000000"/>
              </w:rPr>
              <w:t>, в т.</w:t>
            </w:r>
            <w:r w:rsidR="00D42A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ч. виготовлення ПКД та проведення комплексної експертизи</w:t>
            </w:r>
          </w:p>
        </w:tc>
        <w:tc>
          <w:tcPr>
            <w:tcW w:w="843" w:type="dxa"/>
          </w:tcPr>
          <w:p w14:paraId="1E845F29" w14:textId="77777777" w:rsidR="006D7520" w:rsidRPr="001F4D64" w:rsidRDefault="006D7520" w:rsidP="000E62D8">
            <w:pPr>
              <w:spacing w:line="240" w:lineRule="atLeast"/>
              <w:ind w:left="-91" w:right="-91"/>
              <w:jc w:val="center"/>
            </w:pPr>
            <w:r>
              <w:t>2021</w:t>
            </w:r>
          </w:p>
        </w:tc>
        <w:tc>
          <w:tcPr>
            <w:tcW w:w="709" w:type="dxa"/>
            <w:gridSpan w:val="2"/>
          </w:tcPr>
          <w:p w14:paraId="57436902" w14:textId="77777777" w:rsidR="006D7520" w:rsidRPr="00765AA3" w:rsidRDefault="006D7520" w:rsidP="000E62D8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502045A5" w14:textId="77777777" w:rsidR="006D7520" w:rsidRPr="001F4D64" w:rsidRDefault="006D7520" w:rsidP="000E62D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993" w:type="dxa"/>
            <w:gridSpan w:val="2"/>
            <w:vAlign w:val="center"/>
          </w:tcPr>
          <w:p w14:paraId="011CB592" w14:textId="5D47FCEA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43545,2</w:t>
            </w:r>
          </w:p>
        </w:tc>
        <w:tc>
          <w:tcPr>
            <w:tcW w:w="779" w:type="dxa"/>
            <w:gridSpan w:val="2"/>
            <w:vAlign w:val="center"/>
          </w:tcPr>
          <w:p w14:paraId="456E415C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31CE3D6A" w14:textId="7DA5ABC1" w:rsidR="006D7520" w:rsidRPr="00765AA3" w:rsidRDefault="006D7520" w:rsidP="00E45487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43641,9</w:t>
            </w:r>
          </w:p>
        </w:tc>
        <w:tc>
          <w:tcPr>
            <w:tcW w:w="992" w:type="dxa"/>
            <w:vAlign w:val="center"/>
          </w:tcPr>
          <w:p w14:paraId="5016EC64" w14:textId="2F64F5D9" w:rsidR="006D7520" w:rsidRPr="00765AA3" w:rsidRDefault="00F34E41" w:rsidP="000E62D8">
            <w:pPr>
              <w:ind w:left="-91" w:right="-91"/>
              <w:jc w:val="center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1A778CDA" w14:textId="4F384200" w:rsidR="006D7520" w:rsidRPr="00765AA3" w:rsidRDefault="00F34E41" w:rsidP="000E62D8">
            <w:pPr>
              <w:spacing w:line="240" w:lineRule="atLeast"/>
              <w:ind w:left="-91" w:right="-91"/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77633679" w14:textId="3C48CE5F" w:rsidR="006D7520" w:rsidRPr="00765AA3" w:rsidRDefault="00F34E41" w:rsidP="000E62D8">
            <w:pPr>
              <w:spacing w:line="240" w:lineRule="atLeast"/>
              <w:ind w:left="-91" w:right="-91" w:firstLine="26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342DB166" w14:textId="28993224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 xml:space="preserve">Нове покриття місць стоянок </w:t>
            </w:r>
            <w:r w:rsidR="00EA423D">
              <w:rPr>
                <w:color w:val="000000"/>
              </w:rPr>
              <w:t xml:space="preserve">«Міжнародного </w:t>
            </w:r>
            <w:r>
              <w:rPr>
                <w:color w:val="000000"/>
              </w:rPr>
              <w:t xml:space="preserve">аеропорту </w:t>
            </w:r>
            <w:r w:rsidR="00EA423D">
              <w:rPr>
                <w:color w:val="000000"/>
              </w:rPr>
              <w:t>Ужгород»</w:t>
            </w:r>
          </w:p>
        </w:tc>
      </w:tr>
      <w:tr w:rsidR="006D7520" w:rsidRPr="00965372" w14:paraId="118B01DC" w14:textId="77777777" w:rsidTr="006D7520">
        <w:trPr>
          <w:cantSplit/>
          <w:trHeight w:val="1051"/>
        </w:trPr>
        <w:tc>
          <w:tcPr>
            <w:tcW w:w="498" w:type="dxa"/>
          </w:tcPr>
          <w:p w14:paraId="640BF558" w14:textId="344DE875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37.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</w:tcPr>
          <w:p w14:paraId="39D0203D" w14:textId="0A16D85A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  <w:vAlign w:val="bottom"/>
          </w:tcPr>
          <w:p w14:paraId="3F1C3ACA" w14:textId="62F751C7" w:rsidR="005A5E03" w:rsidRDefault="006D7520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proofErr w:type="spellStart"/>
            <w:r w:rsidRPr="000A1E16">
              <w:rPr>
                <w:color w:val="000000"/>
              </w:rPr>
              <w:t>руліжної</w:t>
            </w:r>
            <w:proofErr w:type="spellEnd"/>
            <w:r w:rsidRPr="000A1E16">
              <w:rPr>
                <w:color w:val="000000"/>
              </w:rPr>
              <w:t xml:space="preserve"> </w:t>
            </w:r>
            <w:r w:rsidRPr="001F4D64">
              <w:rPr>
                <w:color w:val="000000"/>
              </w:rPr>
              <w:t xml:space="preserve">доріжки аеродрому </w:t>
            </w:r>
            <w:r w:rsidR="00D42A7F">
              <w:rPr>
                <w:color w:val="000000"/>
              </w:rPr>
              <w:t>«</w:t>
            </w:r>
            <w:r w:rsidRPr="001F4D64">
              <w:rPr>
                <w:color w:val="000000"/>
              </w:rPr>
              <w:t>Ужгород</w:t>
            </w:r>
            <w:r w:rsidR="00D42A7F">
              <w:rPr>
                <w:color w:val="000000"/>
              </w:rPr>
              <w:t>»</w:t>
            </w:r>
            <w:r w:rsidRPr="001F4D64">
              <w:rPr>
                <w:color w:val="000000"/>
              </w:rPr>
              <w:t xml:space="preserve"> по </w:t>
            </w:r>
          </w:p>
          <w:p w14:paraId="007193E3" w14:textId="2481A282" w:rsidR="006D7520" w:rsidRPr="00CC20E2" w:rsidRDefault="006D7520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>вул.</w:t>
            </w:r>
            <w:r w:rsidR="005A5E03">
              <w:rPr>
                <w:color w:val="000000"/>
              </w:rPr>
              <w:t xml:space="preserve"> </w:t>
            </w:r>
            <w:proofErr w:type="spellStart"/>
            <w:r w:rsidRPr="001F4D64">
              <w:rPr>
                <w:color w:val="000000"/>
              </w:rPr>
              <w:t>Собранецькій</w:t>
            </w:r>
            <w:proofErr w:type="spellEnd"/>
            <w:r w:rsidRPr="001F4D64">
              <w:rPr>
                <w:color w:val="000000"/>
              </w:rPr>
              <w:t>, 145 в м.</w:t>
            </w:r>
            <w:r w:rsidR="00D42A7F">
              <w:rPr>
                <w:color w:val="000000"/>
              </w:rPr>
              <w:t xml:space="preserve"> </w:t>
            </w:r>
            <w:r w:rsidRPr="001F4D64">
              <w:rPr>
                <w:color w:val="000000"/>
              </w:rPr>
              <w:t>Ужгород</w:t>
            </w:r>
            <w:r>
              <w:rPr>
                <w:color w:val="000000"/>
              </w:rPr>
              <w:t>,  в т.</w:t>
            </w:r>
            <w:r w:rsidR="00D42A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ч. виготовлення ПКД та проведення комплексної експертизи</w:t>
            </w:r>
          </w:p>
        </w:tc>
        <w:tc>
          <w:tcPr>
            <w:tcW w:w="843" w:type="dxa"/>
          </w:tcPr>
          <w:p w14:paraId="20432922" w14:textId="77777777" w:rsidR="006D7520" w:rsidRPr="001F4D64" w:rsidRDefault="006D7520" w:rsidP="000E62D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9" w:type="dxa"/>
            <w:gridSpan w:val="2"/>
          </w:tcPr>
          <w:p w14:paraId="4B8DC3A3" w14:textId="77777777" w:rsidR="006D7520" w:rsidRPr="00765AA3" w:rsidRDefault="006D7520" w:rsidP="000E62D8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189711BB" w14:textId="77777777" w:rsidR="006D7520" w:rsidRPr="001F4D64" w:rsidRDefault="006D7520" w:rsidP="00E45487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993" w:type="dxa"/>
            <w:gridSpan w:val="2"/>
            <w:vAlign w:val="center"/>
          </w:tcPr>
          <w:p w14:paraId="768FF611" w14:textId="3E037FFB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10110</w:t>
            </w:r>
          </w:p>
        </w:tc>
        <w:tc>
          <w:tcPr>
            <w:tcW w:w="779" w:type="dxa"/>
            <w:gridSpan w:val="2"/>
            <w:vAlign w:val="center"/>
          </w:tcPr>
          <w:p w14:paraId="0BDFE0CA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26BF6D8A" w14:textId="79FA1BD0" w:rsidR="006D7520" w:rsidRPr="00765AA3" w:rsidRDefault="006D7520" w:rsidP="00E45487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8058,1</w:t>
            </w:r>
          </w:p>
        </w:tc>
        <w:tc>
          <w:tcPr>
            <w:tcW w:w="992" w:type="dxa"/>
            <w:vAlign w:val="center"/>
          </w:tcPr>
          <w:p w14:paraId="18DA1DE7" w14:textId="58BE37B8" w:rsidR="006D7520" w:rsidRPr="00765AA3" w:rsidRDefault="006D7520" w:rsidP="000E62D8">
            <w:pPr>
              <w:ind w:left="-91" w:right="-91"/>
              <w:jc w:val="center"/>
            </w:pPr>
            <w:r>
              <w:t>2119,7</w:t>
            </w:r>
          </w:p>
        </w:tc>
        <w:tc>
          <w:tcPr>
            <w:tcW w:w="992" w:type="dxa"/>
            <w:vAlign w:val="center"/>
          </w:tcPr>
          <w:p w14:paraId="02B9E76F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30F04FDD" w14:textId="77777777" w:rsidR="006D7520" w:rsidRPr="00765AA3" w:rsidRDefault="006D7520" w:rsidP="000E62D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0E349028" w14:textId="6B513268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 xml:space="preserve">Нове сучасне покриття </w:t>
            </w:r>
            <w:proofErr w:type="spellStart"/>
            <w:r>
              <w:t>руліжної</w:t>
            </w:r>
            <w:proofErr w:type="spellEnd"/>
            <w:r>
              <w:t xml:space="preserve"> доріжки </w:t>
            </w:r>
            <w:r w:rsidR="00EA423D">
              <w:rPr>
                <w:color w:val="000000"/>
              </w:rPr>
              <w:t xml:space="preserve">«Міжнародного </w:t>
            </w:r>
            <w:r>
              <w:rPr>
                <w:color w:val="000000"/>
              </w:rPr>
              <w:t xml:space="preserve">аеропорту </w:t>
            </w:r>
            <w:r w:rsidR="00EA423D">
              <w:rPr>
                <w:color w:val="000000"/>
              </w:rPr>
              <w:t>Ужгород»</w:t>
            </w:r>
          </w:p>
        </w:tc>
      </w:tr>
      <w:tr w:rsidR="006D7520" w:rsidRPr="00965372" w14:paraId="2BF5EADC" w14:textId="77777777" w:rsidTr="00B50A8A">
        <w:trPr>
          <w:cantSplit/>
          <w:trHeight w:val="1051"/>
        </w:trPr>
        <w:tc>
          <w:tcPr>
            <w:tcW w:w="498" w:type="dxa"/>
          </w:tcPr>
          <w:p w14:paraId="1CD318A9" w14:textId="211DB1F1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lastRenderedPageBreak/>
              <w:t>38.</w:t>
            </w:r>
          </w:p>
        </w:tc>
        <w:tc>
          <w:tcPr>
            <w:tcW w:w="1730" w:type="dxa"/>
            <w:gridSpan w:val="2"/>
          </w:tcPr>
          <w:p w14:paraId="6965C6A9" w14:textId="29769A50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  <w:vAlign w:val="bottom"/>
          </w:tcPr>
          <w:p w14:paraId="5B86DD04" w14:textId="42429784" w:rsidR="005A5E03" w:rsidRDefault="006D7520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 xml:space="preserve">Капітальний ремонт покриття </w:t>
            </w:r>
            <w:r w:rsidRPr="000A1E16">
              <w:rPr>
                <w:color w:val="000000"/>
              </w:rPr>
              <w:t xml:space="preserve">перону </w:t>
            </w:r>
            <w:r w:rsidRPr="001F4D64">
              <w:rPr>
                <w:color w:val="000000"/>
              </w:rPr>
              <w:t xml:space="preserve">в зоні терміналу аеродрому </w:t>
            </w:r>
            <w:r w:rsidR="00D42A7F">
              <w:rPr>
                <w:color w:val="000000"/>
              </w:rPr>
              <w:t>«</w:t>
            </w:r>
            <w:r w:rsidRPr="001F4D64">
              <w:rPr>
                <w:color w:val="000000"/>
              </w:rPr>
              <w:t>Ужгород</w:t>
            </w:r>
            <w:r w:rsidR="00D42A7F">
              <w:rPr>
                <w:color w:val="000000"/>
              </w:rPr>
              <w:t>»</w:t>
            </w:r>
            <w:r w:rsidRPr="001F4D64">
              <w:rPr>
                <w:color w:val="000000"/>
              </w:rPr>
              <w:t xml:space="preserve"> по </w:t>
            </w:r>
          </w:p>
          <w:p w14:paraId="0083353D" w14:textId="4121810B" w:rsidR="006D7520" w:rsidRPr="001F4D64" w:rsidRDefault="006D7520" w:rsidP="000E62D8">
            <w:pPr>
              <w:rPr>
                <w:color w:val="000000"/>
              </w:rPr>
            </w:pPr>
            <w:r w:rsidRPr="001F4D64">
              <w:rPr>
                <w:color w:val="000000"/>
              </w:rPr>
              <w:t>вул.</w:t>
            </w:r>
            <w:r w:rsidR="005A5E03">
              <w:rPr>
                <w:color w:val="000000"/>
              </w:rPr>
              <w:t xml:space="preserve"> </w:t>
            </w:r>
            <w:proofErr w:type="spellStart"/>
            <w:r w:rsidRPr="001F4D64">
              <w:rPr>
                <w:color w:val="000000"/>
              </w:rPr>
              <w:t>Собранецькій</w:t>
            </w:r>
            <w:proofErr w:type="spellEnd"/>
            <w:r w:rsidRPr="001F4D64">
              <w:rPr>
                <w:color w:val="000000"/>
              </w:rPr>
              <w:t>, 145 в м.</w:t>
            </w:r>
            <w:r w:rsidR="00D42A7F">
              <w:rPr>
                <w:color w:val="000000"/>
              </w:rPr>
              <w:t xml:space="preserve"> </w:t>
            </w:r>
            <w:r w:rsidRPr="001F4D64">
              <w:rPr>
                <w:color w:val="000000"/>
              </w:rPr>
              <w:t>Ужгород</w:t>
            </w:r>
            <w:r w:rsidR="005A5E03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в т.</w:t>
            </w:r>
            <w:r w:rsidR="00D42A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ч. виготовлення ПКД та проведення комплексної експертизи</w:t>
            </w:r>
          </w:p>
        </w:tc>
        <w:tc>
          <w:tcPr>
            <w:tcW w:w="843" w:type="dxa"/>
          </w:tcPr>
          <w:p w14:paraId="449E1198" w14:textId="77777777" w:rsidR="006D7520" w:rsidRPr="001F4D64" w:rsidRDefault="006D7520" w:rsidP="000E62D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9" w:type="dxa"/>
            <w:gridSpan w:val="2"/>
          </w:tcPr>
          <w:p w14:paraId="7F15C30A" w14:textId="77777777" w:rsidR="006D7520" w:rsidRPr="00765AA3" w:rsidRDefault="006D7520" w:rsidP="000E62D8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00E8659A" w14:textId="21FF449A" w:rsidR="006D7520" w:rsidRPr="001F4D64" w:rsidRDefault="006D7520" w:rsidP="000E62D8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1798,6</w:t>
            </w:r>
          </w:p>
        </w:tc>
        <w:tc>
          <w:tcPr>
            <w:tcW w:w="993" w:type="dxa"/>
            <w:gridSpan w:val="2"/>
            <w:vAlign w:val="center"/>
          </w:tcPr>
          <w:p w14:paraId="6E8E67EF" w14:textId="58F78B88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6836355B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22B67A9D" w14:textId="77777777" w:rsidR="006D7520" w:rsidRDefault="006D7520" w:rsidP="000E62D8">
            <w:pPr>
              <w:ind w:left="-91" w:right="-91"/>
              <w:jc w:val="center"/>
              <w:rPr>
                <w:spacing w:val="-6"/>
              </w:rPr>
            </w:pPr>
          </w:p>
          <w:p w14:paraId="02A9E145" w14:textId="0B300C39" w:rsidR="006D7520" w:rsidRDefault="006D7520" w:rsidP="000E62D8">
            <w:pPr>
              <w:ind w:left="-91" w:right="-91"/>
              <w:jc w:val="center"/>
              <w:rPr>
                <w:spacing w:val="-6"/>
              </w:rPr>
            </w:pPr>
            <w:r>
              <w:rPr>
                <w:spacing w:val="-6"/>
              </w:rPr>
              <w:t>61,1</w:t>
            </w:r>
          </w:p>
          <w:p w14:paraId="4A33B52F" w14:textId="77777777" w:rsidR="006D7520" w:rsidRPr="00765AA3" w:rsidRDefault="006D7520" w:rsidP="000E62D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3CBAB0DB" w14:textId="534E9383" w:rsidR="006D7520" w:rsidRPr="00765AA3" w:rsidRDefault="006D7520" w:rsidP="000E62D8">
            <w:pPr>
              <w:ind w:left="-91" w:right="-91"/>
              <w:jc w:val="center"/>
            </w:pPr>
            <w:r>
              <w:t>1737,5</w:t>
            </w:r>
          </w:p>
        </w:tc>
        <w:tc>
          <w:tcPr>
            <w:tcW w:w="992" w:type="dxa"/>
            <w:vAlign w:val="center"/>
          </w:tcPr>
          <w:p w14:paraId="611F97CD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40F6FF0" w14:textId="77777777" w:rsidR="006D7520" w:rsidRPr="00765AA3" w:rsidRDefault="006D7520" w:rsidP="000E62D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F460336" w14:textId="2507B499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Нове покриття п</w:t>
            </w:r>
            <w:r w:rsidR="00EA423D">
              <w:t>е</w:t>
            </w:r>
            <w:r>
              <w:t>р</w:t>
            </w:r>
            <w:r w:rsidR="00EA423D">
              <w:t>о</w:t>
            </w:r>
            <w:r>
              <w:t xml:space="preserve">ну </w:t>
            </w:r>
            <w:r w:rsidR="00EA423D">
              <w:t>«</w:t>
            </w:r>
            <w:r w:rsidR="00EA423D">
              <w:rPr>
                <w:color w:val="000000"/>
              </w:rPr>
              <w:t xml:space="preserve">Міжнародного </w:t>
            </w:r>
            <w:r>
              <w:rPr>
                <w:color w:val="000000"/>
              </w:rPr>
              <w:t xml:space="preserve">аеропорту </w:t>
            </w:r>
            <w:r w:rsidRPr="001F4D64">
              <w:rPr>
                <w:color w:val="000000"/>
              </w:rPr>
              <w:t>Ужгород»</w:t>
            </w:r>
          </w:p>
        </w:tc>
      </w:tr>
      <w:tr w:rsidR="006D7520" w:rsidRPr="00965372" w14:paraId="2A01FEF4" w14:textId="77777777" w:rsidTr="00B50A8A">
        <w:trPr>
          <w:cantSplit/>
          <w:trHeight w:val="1731"/>
        </w:trPr>
        <w:tc>
          <w:tcPr>
            <w:tcW w:w="498" w:type="dxa"/>
          </w:tcPr>
          <w:p w14:paraId="143FD543" w14:textId="42469A71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39.</w:t>
            </w:r>
          </w:p>
        </w:tc>
        <w:tc>
          <w:tcPr>
            <w:tcW w:w="1730" w:type="dxa"/>
            <w:gridSpan w:val="2"/>
          </w:tcPr>
          <w:p w14:paraId="6FE52EEC" w14:textId="460AA995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  <w:vAlign w:val="bottom"/>
          </w:tcPr>
          <w:p w14:paraId="46460DCB" w14:textId="3DE05FBB" w:rsidR="006D7520" w:rsidRPr="00CC6EF6" w:rsidRDefault="006D7520" w:rsidP="000E62D8">
            <w:pPr>
              <w:rPr>
                <w:color w:val="000000"/>
              </w:rPr>
            </w:pPr>
            <w:r w:rsidRPr="00CC6EF6">
              <w:rPr>
                <w:color w:val="000000"/>
              </w:rPr>
              <w:t xml:space="preserve">Реконструкція аеровокзалу </w:t>
            </w:r>
            <w:r w:rsidR="00EA423D">
              <w:rPr>
                <w:color w:val="000000"/>
              </w:rPr>
              <w:t xml:space="preserve">«Міжнародного </w:t>
            </w:r>
            <w:r w:rsidRPr="00CC6EF6">
              <w:rPr>
                <w:color w:val="000000"/>
              </w:rPr>
              <w:t xml:space="preserve">аеропорту </w:t>
            </w:r>
            <w:r w:rsidR="00EA423D">
              <w:rPr>
                <w:color w:val="000000"/>
              </w:rPr>
              <w:t>Ужгород»</w:t>
            </w:r>
            <w:r w:rsidRPr="00CC6EF6">
              <w:rPr>
                <w:color w:val="000000"/>
              </w:rPr>
              <w:t xml:space="preserve"> по вул. </w:t>
            </w:r>
            <w:proofErr w:type="spellStart"/>
            <w:r w:rsidRPr="00CC6EF6">
              <w:rPr>
                <w:color w:val="000000"/>
              </w:rPr>
              <w:t>Собранецькій</w:t>
            </w:r>
            <w:proofErr w:type="spellEnd"/>
            <w:r w:rsidRPr="00CC6EF6">
              <w:rPr>
                <w:color w:val="000000"/>
              </w:rPr>
              <w:t>, 145 в м. Ужгород</w:t>
            </w:r>
            <w:r w:rsidR="005A5E0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в т.</w:t>
            </w:r>
            <w:r w:rsidR="00D42A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ч. виготовлення ПКД та проведення комплексної експертизи</w:t>
            </w:r>
          </w:p>
        </w:tc>
        <w:tc>
          <w:tcPr>
            <w:tcW w:w="843" w:type="dxa"/>
          </w:tcPr>
          <w:p w14:paraId="088BFA8B" w14:textId="77777777" w:rsidR="006D7520" w:rsidRDefault="006D7520" w:rsidP="000E62D8">
            <w:pPr>
              <w:spacing w:line="240" w:lineRule="atLeast"/>
              <w:ind w:left="-91" w:right="-91"/>
              <w:jc w:val="center"/>
            </w:pPr>
            <w:r>
              <w:t>2021-2022</w:t>
            </w:r>
          </w:p>
        </w:tc>
        <w:tc>
          <w:tcPr>
            <w:tcW w:w="709" w:type="dxa"/>
            <w:gridSpan w:val="2"/>
          </w:tcPr>
          <w:p w14:paraId="7D175925" w14:textId="77777777" w:rsidR="006D7520" w:rsidRPr="00765AA3" w:rsidRDefault="006D7520" w:rsidP="000E62D8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03C3D88E" w14:textId="77777777" w:rsidR="006D7520" w:rsidRPr="001F4D64" w:rsidRDefault="006D7520" w:rsidP="000E62D8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B5779A9" w14:textId="34FA1F2A" w:rsidR="006D7520" w:rsidRDefault="006D7520" w:rsidP="000E62D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35E2F31B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5E951AD0" w14:textId="2BB0B41A" w:rsidR="006D7520" w:rsidRDefault="006D7520" w:rsidP="000E62D8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9328CC2" w14:textId="77777777" w:rsidR="006D7520" w:rsidRPr="00765AA3" w:rsidRDefault="006D7520" w:rsidP="000E62D8">
            <w:pPr>
              <w:ind w:left="-91" w:right="-91"/>
              <w:jc w:val="center"/>
            </w:pPr>
          </w:p>
        </w:tc>
        <w:tc>
          <w:tcPr>
            <w:tcW w:w="992" w:type="dxa"/>
            <w:vAlign w:val="center"/>
          </w:tcPr>
          <w:p w14:paraId="434EB73B" w14:textId="77777777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3DD83A96" w14:textId="77777777" w:rsidR="006D7520" w:rsidRPr="00765AA3" w:rsidRDefault="006D7520" w:rsidP="000E62D8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B4C5267" w14:textId="0BD4508E" w:rsidR="006D7520" w:rsidRPr="00765AA3" w:rsidRDefault="006D7520" w:rsidP="000E62D8">
            <w:pPr>
              <w:spacing w:line="240" w:lineRule="atLeast"/>
              <w:ind w:left="-91" w:right="-91"/>
              <w:jc w:val="center"/>
            </w:pPr>
            <w:r>
              <w:t>Виліт та приліт пасажирів через сучасний аеровокзал</w:t>
            </w:r>
            <w:r>
              <w:rPr>
                <w:color w:val="000000"/>
              </w:rPr>
              <w:t xml:space="preserve"> </w:t>
            </w:r>
            <w:r w:rsidR="00EA423D">
              <w:rPr>
                <w:color w:val="000000"/>
              </w:rPr>
              <w:t xml:space="preserve">«Міжнародного </w:t>
            </w:r>
            <w:r>
              <w:rPr>
                <w:color w:val="000000"/>
              </w:rPr>
              <w:t xml:space="preserve">аеропорту </w:t>
            </w:r>
            <w:r w:rsidR="00EA423D">
              <w:rPr>
                <w:color w:val="000000"/>
              </w:rPr>
              <w:t>Ужгород»</w:t>
            </w:r>
          </w:p>
        </w:tc>
      </w:tr>
      <w:tr w:rsidR="00EA423D" w:rsidRPr="00965372" w14:paraId="3C887599" w14:textId="77777777" w:rsidTr="00B50A8A">
        <w:trPr>
          <w:cantSplit/>
          <w:trHeight w:val="1050"/>
        </w:trPr>
        <w:tc>
          <w:tcPr>
            <w:tcW w:w="498" w:type="dxa"/>
          </w:tcPr>
          <w:p w14:paraId="0957C773" w14:textId="089A7C28" w:rsidR="00EA423D" w:rsidRPr="00BD3E47" w:rsidRDefault="00EA423D" w:rsidP="00EA423D">
            <w:pPr>
              <w:spacing w:line="240" w:lineRule="atLeast"/>
              <w:ind w:left="-91" w:right="-91"/>
              <w:jc w:val="center"/>
            </w:pPr>
            <w:r>
              <w:t>40.</w:t>
            </w:r>
          </w:p>
        </w:tc>
        <w:tc>
          <w:tcPr>
            <w:tcW w:w="1730" w:type="dxa"/>
            <w:gridSpan w:val="2"/>
          </w:tcPr>
          <w:p w14:paraId="078B4D10" w14:textId="4A28F83E" w:rsidR="00EA423D" w:rsidRPr="00765AA3" w:rsidRDefault="00EA423D" w:rsidP="00EA423D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061820D4" w14:textId="6EDA87E6" w:rsidR="00EA423D" w:rsidRPr="007C211D" w:rsidRDefault="00EA423D" w:rsidP="00EA423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асфальтобетонного покриття штучної злітно-посадкової смуги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доріжки, стоянки повітряних суден, перону. Залив швів та </w:t>
            </w:r>
            <w:proofErr w:type="spellStart"/>
            <w:r w:rsidR="005A5E03">
              <w:rPr>
                <w:color w:val="000000"/>
              </w:rPr>
              <w:t>тріщин</w:t>
            </w:r>
            <w:proofErr w:type="spellEnd"/>
            <w:r>
              <w:rPr>
                <w:color w:val="000000"/>
              </w:rPr>
              <w:t xml:space="preserve"> бітумною сумішшю, поновлення маркування</w:t>
            </w:r>
          </w:p>
        </w:tc>
        <w:tc>
          <w:tcPr>
            <w:tcW w:w="843" w:type="dxa"/>
          </w:tcPr>
          <w:p w14:paraId="66B01977" w14:textId="385097A8" w:rsidR="00EA423D" w:rsidRDefault="00F34E41" w:rsidP="00EA423D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  <w:gridSpan w:val="2"/>
          </w:tcPr>
          <w:p w14:paraId="0CCDC9C4" w14:textId="06D6DF67" w:rsidR="00EA423D" w:rsidRPr="00765AA3" w:rsidRDefault="00F34E41" w:rsidP="00EA423D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4DC22E62" w14:textId="18471336" w:rsidR="00EA423D" w:rsidRDefault="00AC6611" w:rsidP="00EA423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993" w:type="dxa"/>
            <w:gridSpan w:val="2"/>
            <w:vAlign w:val="center"/>
          </w:tcPr>
          <w:p w14:paraId="2D7A38B3" w14:textId="77777777" w:rsidR="00EA423D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4DDEF5D" w14:textId="77777777" w:rsidR="00EA423D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11348F71" w14:textId="77777777" w:rsidR="00EA423D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286F8E8F" w14:textId="26973C80" w:rsidR="00EA423D" w:rsidRDefault="00EA423D" w:rsidP="00EA423D">
            <w:pPr>
              <w:ind w:left="-91" w:right="-91"/>
              <w:jc w:val="center"/>
            </w:pPr>
            <w:r>
              <w:t>200</w:t>
            </w:r>
          </w:p>
        </w:tc>
        <w:tc>
          <w:tcPr>
            <w:tcW w:w="992" w:type="dxa"/>
            <w:vAlign w:val="center"/>
          </w:tcPr>
          <w:p w14:paraId="5ABCD9BE" w14:textId="77777777" w:rsidR="00EA423D" w:rsidRPr="00765AA3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19FA270A" w14:textId="77777777" w:rsidR="00EA423D" w:rsidRPr="00765AA3" w:rsidRDefault="00EA423D" w:rsidP="00EA423D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2CB87C62" w14:textId="6D18A096" w:rsidR="00EA423D" w:rsidRPr="00765AA3" w:rsidRDefault="00EA423D" w:rsidP="00EA423D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>
              <w:t xml:space="preserve">Нове покриття </w:t>
            </w:r>
            <w:r>
              <w:rPr>
                <w:color w:val="000000"/>
              </w:rPr>
              <w:t xml:space="preserve">штучної злітно-посадкової смуги </w:t>
            </w:r>
            <w:proofErr w:type="spellStart"/>
            <w:r>
              <w:rPr>
                <w:color w:val="000000"/>
              </w:rPr>
              <w:t>руліжної</w:t>
            </w:r>
            <w:proofErr w:type="spellEnd"/>
            <w:r>
              <w:rPr>
                <w:color w:val="000000"/>
              </w:rPr>
              <w:t xml:space="preserve"> доріжки, стоянки повітряних суден, перону </w:t>
            </w:r>
            <w:r>
              <w:t>«</w:t>
            </w:r>
            <w:r>
              <w:rPr>
                <w:color w:val="000000"/>
              </w:rPr>
              <w:t xml:space="preserve">Міжнародного аеропорту </w:t>
            </w:r>
            <w:r w:rsidRPr="001F4D64">
              <w:rPr>
                <w:color w:val="000000"/>
              </w:rPr>
              <w:t>Ужгород»</w:t>
            </w:r>
          </w:p>
        </w:tc>
      </w:tr>
      <w:tr w:rsidR="00EA423D" w:rsidRPr="00965372" w14:paraId="21D7A867" w14:textId="77777777" w:rsidTr="00B50A8A">
        <w:trPr>
          <w:cantSplit/>
          <w:trHeight w:val="1050"/>
        </w:trPr>
        <w:tc>
          <w:tcPr>
            <w:tcW w:w="498" w:type="dxa"/>
          </w:tcPr>
          <w:p w14:paraId="299E9FB3" w14:textId="1328E2E5" w:rsidR="00EA423D" w:rsidRDefault="00EA423D" w:rsidP="00EA423D">
            <w:pPr>
              <w:spacing w:line="240" w:lineRule="atLeast"/>
              <w:ind w:left="-91" w:right="-91"/>
              <w:jc w:val="center"/>
            </w:pPr>
            <w:r>
              <w:t>41.</w:t>
            </w:r>
          </w:p>
        </w:tc>
        <w:tc>
          <w:tcPr>
            <w:tcW w:w="1730" w:type="dxa"/>
            <w:gridSpan w:val="2"/>
          </w:tcPr>
          <w:p w14:paraId="45614D53" w14:textId="20C84AFA" w:rsidR="00EA423D" w:rsidRPr="00765AA3" w:rsidRDefault="00EA423D" w:rsidP="00EA423D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40E044F1" w14:textId="739BE0A9" w:rsidR="00EA423D" w:rsidRPr="00CC6EF6" w:rsidRDefault="00EA423D" w:rsidP="00EA423D">
            <w:pPr>
              <w:rPr>
                <w:color w:val="000000"/>
              </w:rPr>
            </w:pPr>
            <w:r w:rsidRPr="007C211D">
              <w:rPr>
                <w:color w:val="000000"/>
              </w:rPr>
              <w:t>Придбання спецтехніки для  обслуговування   літаків</w:t>
            </w:r>
            <w:r>
              <w:rPr>
                <w:color w:val="000000"/>
              </w:rPr>
              <w:t>, витрати на транспортування транспортних засобів та спецтехніки тощо</w:t>
            </w:r>
          </w:p>
        </w:tc>
        <w:tc>
          <w:tcPr>
            <w:tcW w:w="843" w:type="dxa"/>
          </w:tcPr>
          <w:p w14:paraId="76C19894" w14:textId="6366567B" w:rsidR="00EA423D" w:rsidRDefault="00F34E41" w:rsidP="00EA423D">
            <w:pPr>
              <w:spacing w:line="240" w:lineRule="atLeast"/>
              <w:ind w:left="-91" w:right="-91"/>
              <w:jc w:val="center"/>
            </w:pPr>
            <w:r>
              <w:t>2022</w:t>
            </w:r>
          </w:p>
        </w:tc>
        <w:tc>
          <w:tcPr>
            <w:tcW w:w="709" w:type="dxa"/>
            <w:gridSpan w:val="2"/>
          </w:tcPr>
          <w:p w14:paraId="7C076D75" w14:textId="04A9728B" w:rsidR="00EA423D" w:rsidRPr="00765AA3" w:rsidRDefault="00F34E41" w:rsidP="00EA423D">
            <w:pPr>
              <w:ind w:left="-91" w:right="-91"/>
              <w:jc w:val="center"/>
            </w:pPr>
            <w:r>
              <w:t>2022</w:t>
            </w:r>
          </w:p>
        </w:tc>
        <w:tc>
          <w:tcPr>
            <w:tcW w:w="963" w:type="dxa"/>
            <w:gridSpan w:val="2"/>
            <w:vAlign w:val="center"/>
          </w:tcPr>
          <w:p w14:paraId="43FF1FE8" w14:textId="12F8C056" w:rsidR="00EA423D" w:rsidRPr="001F4D64" w:rsidRDefault="00EA423D" w:rsidP="00EA423D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1432</w:t>
            </w:r>
          </w:p>
        </w:tc>
        <w:tc>
          <w:tcPr>
            <w:tcW w:w="993" w:type="dxa"/>
            <w:gridSpan w:val="2"/>
            <w:vAlign w:val="center"/>
          </w:tcPr>
          <w:p w14:paraId="2D77F19B" w14:textId="77777777" w:rsidR="00EA423D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6D7C977B" w14:textId="6BF761CE" w:rsidR="00EA423D" w:rsidRPr="00765AA3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5FCC3128" w14:textId="77777777" w:rsidR="00EA423D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3786C5E4" w14:textId="6986526B" w:rsidR="00EA423D" w:rsidRPr="00765AA3" w:rsidRDefault="00EA423D" w:rsidP="00EA423D">
            <w:pPr>
              <w:ind w:left="-91" w:right="-91"/>
              <w:jc w:val="center"/>
            </w:pPr>
            <w:r>
              <w:t>1432</w:t>
            </w:r>
          </w:p>
        </w:tc>
        <w:tc>
          <w:tcPr>
            <w:tcW w:w="992" w:type="dxa"/>
            <w:vAlign w:val="center"/>
          </w:tcPr>
          <w:p w14:paraId="4862870E" w14:textId="77777777" w:rsidR="00EA423D" w:rsidRPr="00765AA3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06E40C04" w14:textId="77777777" w:rsidR="00EA423D" w:rsidRPr="00765AA3" w:rsidRDefault="00EA423D" w:rsidP="00EA423D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75ADA674" w14:textId="08D36F2A" w:rsidR="00EA423D" w:rsidRDefault="00EA423D" w:rsidP="00EA423D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</w:t>
            </w:r>
            <w:r>
              <w:rPr>
                <w:spacing w:val="-6"/>
              </w:rPr>
              <w:t xml:space="preserve">та оснащеності </w:t>
            </w:r>
            <w:r w:rsidRPr="00765AA3">
              <w:rPr>
                <w:spacing w:val="-6"/>
              </w:rPr>
              <w:t>ЗОКП «МА Ужгород»</w:t>
            </w:r>
          </w:p>
        </w:tc>
      </w:tr>
      <w:tr w:rsidR="00EA423D" w:rsidRPr="00965372" w14:paraId="24FB42CD" w14:textId="77777777" w:rsidTr="00B50A8A">
        <w:trPr>
          <w:cantSplit/>
          <w:trHeight w:val="2117"/>
        </w:trPr>
        <w:tc>
          <w:tcPr>
            <w:tcW w:w="498" w:type="dxa"/>
          </w:tcPr>
          <w:p w14:paraId="65FEEC86" w14:textId="1E3A28F6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  <w:r>
              <w:lastRenderedPageBreak/>
              <w:t>42.</w:t>
            </w:r>
          </w:p>
        </w:tc>
        <w:tc>
          <w:tcPr>
            <w:tcW w:w="1730" w:type="dxa"/>
            <w:gridSpan w:val="2"/>
          </w:tcPr>
          <w:p w14:paraId="7FC4CB2F" w14:textId="3EF1143D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  <w:gridSpan w:val="2"/>
          </w:tcPr>
          <w:p w14:paraId="3BB3C99A" w14:textId="42424E97" w:rsidR="00EA423D" w:rsidRPr="008A0373" w:rsidRDefault="00EA423D" w:rsidP="00EA423D">
            <w:r w:rsidRPr="008A0373">
              <w:t>Витрати на розроблення документації із землеустрою щодо відведення земельних ділянок у постійне користування та реєстрацію речових прав на нерухоме майно</w:t>
            </w:r>
          </w:p>
        </w:tc>
        <w:tc>
          <w:tcPr>
            <w:tcW w:w="843" w:type="dxa"/>
          </w:tcPr>
          <w:p w14:paraId="7B49F8C6" w14:textId="63C2A00A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  <w:r w:rsidRPr="008A0373">
              <w:t>2022</w:t>
            </w:r>
          </w:p>
        </w:tc>
        <w:tc>
          <w:tcPr>
            <w:tcW w:w="709" w:type="dxa"/>
            <w:gridSpan w:val="2"/>
          </w:tcPr>
          <w:p w14:paraId="5FD9D058" w14:textId="12EDC191" w:rsidR="00EA423D" w:rsidRPr="008A0373" w:rsidRDefault="00EA423D" w:rsidP="00EA423D">
            <w:pPr>
              <w:ind w:left="-91" w:right="-91"/>
              <w:jc w:val="center"/>
            </w:pPr>
            <w:r w:rsidRPr="008A0373">
              <w:t>-//-</w:t>
            </w:r>
          </w:p>
        </w:tc>
        <w:tc>
          <w:tcPr>
            <w:tcW w:w="963" w:type="dxa"/>
            <w:gridSpan w:val="2"/>
            <w:vAlign w:val="center"/>
          </w:tcPr>
          <w:p w14:paraId="421AA918" w14:textId="4FC88BD5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  <w:r w:rsidRPr="008A0373">
              <w:t>500,0</w:t>
            </w:r>
          </w:p>
        </w:tc>
        <w:tc>
          <w:tcPr>
            <w:tcW w:w="993" w:type="dxa"/>
            <w:gridSpan w:val="2"/>
            <w:vAlign w:val="center"/>
          </w:tcPr>
          <w:p w14:paraId="13D5D17E" w14:textId="77777777" w:rsidR="00EA423D" w:rsidRPr="008A0373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CD2851A" w14:textId="77777777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993" w:type="dxa"/>
            <w:vAlign w:val="center"/>
          </w:tcPr>
          <w:p w14:paraId="0348DE03" w14:textId="77777777" w:rsidR="00EA423D" w:rsidRPr="008A0373" w:rsidRDefault="00EA423D" w:rsidP="00EA423D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D79C8F9" w14:textId="63F72003" w:rsidR="00EA423D" w:rsidRPr="008A0373" w:rsidRDefault="00EA423D" w:rsidP="00EA423D">
            <w:pPr>
              <w:ind w:left="-91" w:right="-91"/>
              <w:jc w:val="center"/>
            </w:pPr>
            <w:r w:rsidRPr="008A0373">
              <w:t>500,0</w:t>
            </w:r>
          </w:p>
        </w:tc>
        <w:tc>
          <w:tcPr>
            <w:tcW w:w="992" w:type="dxa"/>
            <w:vAlign w:val="center"/>
          </w:tcPr>
          <w:p w14:paraId="641FAE8E" w14:textId="77777777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1" w:type="dxa"/>
            <w:vAlign w:val="center"/>
          </w:tcPr>
          <w:p w14:paraId="2E7873F9" w14:textId="77777777" w:rsidR="00EA423D" w:rsidRPr="008A0373" w:rsidRDefault="00EA423D" w:rsidP="00EA423D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268" w:type="dxa"/>
          </w:tcPr>
          <w:p w14:paraId="5E05F0FF" w14:textId="7EB17F2E" w:rsidR="00EA423D" w:rsidRPr="008A0373" w:rsidRDefault="00EA423D" w:rsidP="00EA423D">
            <w:pPr>
              <w:spacing w:line="240" w:lineRule="atLeast"/>
              <w:ind w:left="-91" w:right="-91"/>
              <w:jc w:val="center"/>
            </w:pPr>
            <w:r w:rsidRPr="008A0373">
              <w:t>Відведення земельних ділянок у постійне користування аеропорту</w:t>
            </w:r>
          </w:p>
        </w:tc>
      </w:tr>
      <w:tr w:rsidR="00EA423D" w:rsidRPr="00765AA3" w14:paraId="4B5D8572" w14:textId="77777777" w:rsidTr="00B50A8A">
        <w:trPr>
          <w:cantSplit/>
          <w:trHeight w:val="73"/>
        </w:trPr>
        <w:tc>
          <w:tcPr>
            <w:tcW w:w="498" w:type="dxa"/>
          </w:tcPr>
          <w:p w14:paraId="69643F6C" w14:textId="77777777" w:rsidR="00EA423D" w:rsidRPr="00765AA3" w:rsidRDefault="00EA423D" w:rsidP="00EA423D">
            <w:pPr>
              <w:spacing w:line="240" w:lineRule="atLeast"/>
              <w:jc w:val="center"/>
            </w:pPr>
          </w:p>
        </w:tc>
        <w:tc>
          <w:tcPr>
            <w:tcW w:w="6124" w:type="dxa"/>
            <w:gridSpan w:val="7"/>
          </w:tcPr>
          <w:p w14:paraId="45E2016E" w14:textId="77777777" w:rsidR="00EA423D" w:rsidRPr="00765AA3" w:rsidRDefault="00EA423D" w:rsidP="00EA423D">
            <w:pPr>
              <w:jc w:val="center"/>
            </w:pPr>
            <w:r w:rsidRPr="00765AA3">
              <w:rPr>
                <w:b/>
                <w:bCs/>
              </w:rPr>
              <w:t>УСЬОГО:</w:t>
            </w:r>
          </w:p>
        </w:tc>
        <w:tc>
          <w:tcPr>
            <w:tcW w:w="963" w:type="dxa"/>
            <w:gridSpan w:val="2"/>
            <w:vAlign w:val="center"/>
          </w:tcPr>
          <w:p w14:paraId="0A5DA1B8" w14:textId="165881A7" w:rsidR="00EA423D" w:rsidRPr="0032330A" w:rsidRDefault="00EA423D" w:rsidP="00EA423D">
            <w:pPr>
              <w:ind w:left="-108" w:right="-133"/>
              <w:jc w:val="center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7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lang w:val="hu-HU"/>
              </w:rPr>
              <w:t>210,5</w:t>
            </w:r>
          </w:p>
        </w:tc>
        <w:tc>
          <w:tcPr>
            <w:tcW w:w="993" w:type="dxa"/>
            <w:gridSpan w:val="2"/>
            <w:vAlign w:val="center"/>
          </w:tcPr>
          <w:p w14:paraId="4511D1A1" w14:textId="1DBE20E7" w:rsidR="00EA423D" w:rsidRPr="0032330A" w:rsidRDefault="00EA423D" w:rsidP="00EA423D">
            <w:pPr>
              <w:ind w:left="-113" w:right="-113"/>
              <w:jc w:val="center"/>
              <w:rPr>
                <w:b/>
                <w:bCs/>
                <w:spacing w:val="-6"/>
                <w:lang w:val="hu-HU"/>
              </w:rPr>
            </w:pPr>
            <w:r>
              <w:rPr>
                <w:b/>
                <w:bCs/>
                <w:spacing w:val="-6"/>
                <w:lang w:val="hu-HU"/>
              </w:rPr>
              <w:t>136047,0</w:t>
            </w:r>
          </w:p>
        </w:tc>
        <w:tc>
          <w:tcPr>
            <w:tcW w:w="779" w:type="dxa"/>
            <w:gridSpan w:val="2"/>
            <w:vAlign w:val="center"/>
          </w:tcPr>
          <w:p w14:paraId="57A3F9C2" w14:textId="5C72A47B" w:rsidR="00EA423D" w:rsidRPr="0032330A" w:rsidRDefault="00EA423D" w:rsidP="00EA423D">
            <w:pPr>
              <w:jc w:val="center"/>
              <w:rPr>
                <w:b/>
                <w:bCs/>
                <w:color w:val="000000"/>
                <w:lang w:val="hu-HU"/>
              </w:rPr>
            </w:pPr>
            <w:r w:rsidRPr="00D450CA">
              <w:rPr>
                <w:b/>
                <w:bCs/>
                <w:color w:val="000000"/>
              </w:rPr>
              <w:t>896</w:t>
            </w:r>
            <w:r>
              <w:rPr>
                <w:b/>
                <w:bCs/>
                <w:color w:val="000000"/>
                <w:lang w:val="hu-HU"/>
              </w:rPr>
              <w:t>,0</w:t>
            </w:r>
          </w:p>
        </w:tc>
        <w:tc>
          <w:tcPr>
            <w:tcW w:w="993" w:type="dxa"/>
            <w:vAlign w:val="center"/>
          </w:tcPr>
          <w:p w14:paraId="48B17360" w14:textId="5BC3FF89" w:rsidR="00EA423D" w:rsidRPr="00D450CA" w:rsidRDefault="00EA423D" w:rsidP="00EA423D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169547,6</w:t>
            </w:r>
          </w:p>
        </w:tc>
        <w:tc>
          <w:tcPr>
            <w:tcW w:w="992" w:type="dxa"/>
            <w:vAlign w:val="center"/>
          </w:tcPr>
          <w:p w14:paraId="5AA3F2EE" w14:textId="300D7232" w:rsidR="00EA423D" w:rsidRPr="00D450CA" w:rsidRDefault="00EA423D" w:rsidP="00EA423D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39605,9</w:t>
            </w:r>
          </w:p>
        </w:tc>
        <w:tc>
          <w:tcPr>
            <w:tcW w:w="992" w:type="dxa"/>
            <w:vAlign w:val="center"/>
          </w:tcPr>
          <w:p w14:paraId="5EAB721F" w14:textId="77777777" w:rsidR="00EA423D" w:rsidRPr="00D450CA" w:rsidRDefault="00EA423D" w:rsidP="00EA423D">
            <w:pPr>
              <w:spacing w:line="240" w:lineRule="atLeast"/>
              <w:ind w:right="-55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245EB0C" w14:textId="77777777" w:rsidR="00EA423D" w:rsidRPr="00765AA3" w:rsidRDefault="00EA423D" w:rsidP="00EA423D">
            <w:pPr>
              <w:spacing w:line="240" w:lineRule="atLeast"/>
              <w:ind w:left="-26" w:right="-108" w:firstLine="26"/>
              <w:jc w:val="center"/>
            </w:pPr>
          </w:p>
        </w:tc>
        <w:tc>
          <w:tcPr>
            <w:tcW w:w="2268" w:type="dxa"/>
          </w:tcPr>
          <w:p w14:paraId="7F5718C0" w14:textId="77777777" w:rsidR="00EA423D" w:rsidRPr="00765AA3" w:rsidRDefault="00EA423D" w:rsidP="00EA423D">
            <w:pPr>
              <w:spacing w:line="240" w:lineRule="atLeast"/>
              <w:jc w:val="center"/>
            </w:pPr>
          </w:p>
        </w:tc>
      </w:tr>
    </w:tbl>
    <w:p w14:paraId="53CC8B2C" w14:textId="77777777" w:rsidR="008A0373" w:rsidRDefault="008A0373" w:rsidP="00B25011">
      <w:pPr>
        <w:ind w:right="-739" w:firstLine="709"/>
        <w:jc w:val="both"/>
        <w:rPr>
          <w:sz w:val="28"/>
          <w:szCs w:val="28"/>
        </w:rPr>
      </w:pPr>
    </w:p>
    <w:p w14:paraId="5DD53E74" w14:textId="0E13CAF8" w:rsidR="00B25011" w:rsidRPr="00BF78A8" w:rsidRDefault="00A159E9" w:rsidP="00B25011">
      <w:pPr>
        <w:ind w:right="-739" w:firstLine="709"/>
        <w:jc w:val="both"/>
        <w:rPr>
          <w:sz w:val="28"/>
          <w:szCs w:val="28"/>
        </w:rPr>
      </w:pPr>
      <w:r w:rsidRPr="00BF78A8">
        <w:rPr>
          <w:sz w:val="28"/>
          <w:szCs w:val="28"/>
        </w:rPr>
        <w:t>Примітка: *</w:t>
      </w:r>
      <w:r w:rsidRPr="00BF78A8">
        <w:rPr>
          <w:color w:val="000000"/>
          <w:sz w:val="28"/>
          <w:szCs w:val="28"/>
        </w:rPr>
        <w:t xml:space="preserve">Джерела </w:t>
      </w:r>
      <w:r w:rsidRPr="00BF78A8">
        <w:rPr>
          <w:sz w:val="28"/>
          <w:szCs w:val="28"/>
        </w:rPr>
        <w:t>фінансування Програми у 20</w:t>
      </w:r>
      <w:r w:rsidR="00741536" w:rsidRPr="00BF78A8">
        <w:rPr>
          <w:sz w:val="28"/>
          <w:szCs w:val="28"/>
        </w:rPr>
        <w:t>2</w:t>
      </w:r>
      <w:r w:rsidR="008A0373">
        <w:rPr>
          <w:sz w:val="28"/>
          <w:szCs w:val="28"/>
        </w:rPr>
        <w:t>1</w:t>
      </w:r>
      <w:r w:rsidRPr="00BF78A8">
        <w:rPr>
          <w:sz w:val="28"/>
          <w:szCs w:val="28"/>
        </w:rPr>
        <w:t xml:space="preserve"> – 202</w:t>
      </w:r>
      <w:r w:rsidR="00741536" w:rsidRPr="00BF78A8">
        <w:rPr>
          <w:sz w:val="28"/>
          <w:szCs w:val="28"/>
        </w:rPr>
        <w:t>4</w:t>
      </w:r>
      <w:r w:rsidRPr="00BF78A8">
        <w:rPr>
          <w:sz w:val="28"/>
          <w:szCs w:val="28"/>
        </w:rPr>
        <w:t xml:space="preserve"> роках наведено у додатку 2 Програми. Перелік завдань                     і заходів Програми та результативні показники на 20</w:t>
      </w:r>
      <w:r w:rsidR="001346FC" w:rsidRPr="00BF78A8">
        <w:rPr>
          <w:sz w:val="28"/>
          <w:szCs w:val="28"/>
        </w:rPr>
        <w:t>2</w:t>
      </w:r>
      <w:r w:rsidR="008A0373">
        <w:rPr>
          <w:sz w:val="28"/>
          <w:szCs w:val="28"/>
        </w:rPr>
        <w:t>3</w:t>
      </w:r>
      <w:r w:rsidRPr="00BF78A8">
        <w:rPr>
          <w:sz w:val="28"/>
          <w:szCs w:val="28"/>
        </w:rPr>
        <w:t xml:space="preserve"> – 202</w:t>
      </w:r>
      <w:r w:rsidR="001346FC" w:rsidRPr="00BF78A8">
        <w:rPr>
          <w:sz w:val="28"/>
          <w:szCs w:val="28"/>
        </w:rPr>
        <w:t>4</w:t>
      </w:r>
      <w:r w:rsidRPr="00BF78A8">
        <w:rPr>
          <w:sz w:val="28"/>
          <w:szCs w:val="28"/>
        </w:rPr>
        <w:t xml:space="preserve"> роки визначатимуться на відповідний рік. </w:t>
      </w:r>
    </w:p>
    <w:p w14:paraId="58C9D263" w14:textId="77777777" w:rsidR="00B25011" w:rsidRPr="00BF78A8" w:rsidRDefault="00B25011" w:rsidP="00B25011">
      <w:pPr>
        <w:ind w:right="-739" w:firstLine="709"/>
        <w:jc w:val="both"/>
        <w:rPr>
          <w:sz w:val="28"/>
          <w:szCs w:val="28"/>
        </w:rPr>
      </w:pPr>
    </w:p>
    <w:p w14:paraId="51990F88" w14:textId="02B5B128" w:rsidR="00B25011" w:rsidRDefault="00B25011" w:rsidP="001567E8">
      <w:pPr>
        <w:ind w:right="-739" w:firstLine="709"/>
        <w:jc w:val="both"/>
        <w:rPr>
          <w:sz w:val="28"/>
          <w:szCs w:val="28"/>
        </w:rPr>
      </w:pPr>
    </w:p>
    <w:p w14:paraId="7966C06E" w14:textId="77777777" w:rsidR="00D42A7F" w:rsidRDefault="00D42A7F" w:rsidP="00D42A7F">
      <w:pPr>
        <w:ind w:right="-739"/>
        <w:jc w:val="both"/>
        <w:rPr>
          <w:b/>
          <w:bCs/>
          <w:sz w:val="28"/>
          <w:szCs w:val="28"/>
        </w:rPr>
      </w:pPr>
    </w:p>
    <w:p w14:paraId="44BF6BBF" w14:textId="7D3BC7A3" w:rsidR="00D42A7F" w:rsidRPr="00AC2F12" w:rsidRDefault="00D42A7F" w:rsidP="00D42A7F">
      <w:pPr>
        <w:ind w:right="-739"/>
        <w:jc w:val="both"/>
        <w:rPr>
          <w:b/>
          <w:bCs/>
          <w:sz w:val="28"/>
          <w:szCs w:val="28"/>
        </w:rPr>
      </w:pPr>
      <w:r w:rsidRPr="00AC2F12">
        <w:rPr>
          <w:b/>
          <w:bCs/>
          <w:sz w:val="28"/>
          <w:szCs w:val="28"/>
        </w:rPr>
        <w:t>Перший заступник голови ради</w:t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 w:rsidRPr="00AC2F12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   </w:t>
      </w:r>
      <w:r w:rsidRPr="00AC2F12">
        <w:rPr>
          <w:b/>
          <w:bCs/>
          <w:sz w:val="28"/>
          <w:szCs w:val="28"/>
        </w:rPr>
        <w:t xml:space="preserve">Андрій ШЕКЕТА </w:t>
      </w:r>
    </w:p>
    <w:p w14:paraId="0F5A1052" w14:textId="46EE7305" w:rsidR="00AC2F12" w:rsidRPr="00AC2F12" w:rsidRDefault="00AC2F12" w:rsidP="00D42A7F">
      <w:pPr>
        <w:ind w:right="-739" w:firstLine="709"/>
        <w:jc w:val="both"/>
        <w:rPr>
          <w:b/>
          <w:bCs/>
          <w:sz w:val="28"/>
          <w:szCs w:val="28"/>
        </w:rPr>
      </w:pPr>
    </w:p>
    <w:sectPr w:rsidR="00AC2F12" w:rsidRPr="00AC2F12" w:rsidSect="00C678D4">
      <w:headerReference w:type="default" r:id="rId8"/>
      <w:headerReference w:type="first" r:id="rId9"/>
      <w:pgSz w:w="16838" w:h="11906" w:orient="landscape"/>
      <w:pgMar w:top="1134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3EAF" w14:textId="77777777" w:rsidR="00B87373" w:rsidRDefault="00B87373" w:rsidP="00A34A79">
      <w:r>
        <w:separator/>
      </w:r>
    </w:p>
  </w:endnote>
  <w:endnote w:type="continuationSeparator" w:id="0">
    <w:p w14:paraId="3946326B" w14:textId="77777777" w:rsidR="00B87373" w:rsidRDefault="00B87373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81FB" w14:textId="77777777" w:rsidR="00B87373" w:rsidRDefault="00B87373" w:rsidP="00A34A79">
      <w:r>
        <w:separator/>
      </w:r>
    </w:p>
  </w:footnote>
  <w:footnote w:type="continuationSeparator" w:id="0">
    <w:p w14:paraId="6874C6B6" w14:textId="77777777" w:rsidR="00B87373" w:rsidRDefault="00B87373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EC2F" w14:textId="4BFFBDAE" w:rsidR="00276886" w:rsidRPr="00FD0740" w:rsidRDefault="00276886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8B16AE" w:rsidRPr="008B16AE">
      <w:rPr>
        <w:rFonts w:ascii="Times New Roman" w:hAnsi="Times New Roman" w:cs="Times New Roman"/>
        <w:noProof/>
        <w:sz w:val="28"/>
        <w:szCs w:val="28"/>
        <w:lang w:val="ru-RU"/>
      </w:rPr>
      <w:t>9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14:paraId="722EA242" w14:textId="77777777" w:rsidR="00276886" w:rsidRPr="00FD0740" w:rsidRDefault="00276886" w:rsidP="00FD074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18A2" w14:textId="77777777" w:rsidR="00276886" w:rsidRDefault="00276886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2264A3"/>
    <w:multiLevelType w:val="hybridMultilevel"/>
    <w:tmpl w:val="856292FA"/>
    <w:lvl w:ilvl="0" w:tplc="A574C96A">
      <w:start w:val="1"/>
      <w:numFmt w:val="decimal"/>
      <w:lvlText w:val="%1."/>
      <w:lvlJc w:val="left"/>
      <w:pPr>
        <w:ind w:left="1180" w:hanging="4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05297"/>
    <w:multiLevelType w:val="hybridMultilevel"/>
    <w:tmpl w:val="5FC6B7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6" w15:restartNumberingAfterBreak="0">
    <w:nsid w:val="31973A95"/>
    <w:multiLevelType w:val="hybridMultilevel"/>
    <w:tmpl w:val="65E20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2413"/>
    <w:multiLevelType w:val="hybridMultilevel"/>
    <w:tmpl w:val="70421F00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892769362">
    <w:abstractNumId w:val="0"/>
  </w:num>
  <w:num w:numId="2" w16cid:durableId="1905867477">
    <w:abstractNumId w:val="1"/>
  </w:num>
  <w:num w:numId="3" w16cid:durableId="1732651021">
    <w:abstractNumId w:val="2"/>
  </w:num>
  <w:num w:numId="4" w16cid:durableId="1640769042">
    <w:abstractNumId w:val="5"/>
  </w:num>
  <w:num w:numId="5" w16cid:durableId="1538081719">
    <w:abstractNumId w:val="4"/>
  </w:num>
  <w:num w:numId="6" w16cid:durableId="834227034">
    <w:abstractNumId w:val="6"/>
  </w:num>
  <w:num w:numId="7" w16cid:durableId="1772891235">
    <w:abstractNumId w:val="7"/>
  </w:num>
  <w:num w:numId="8" w16cid:durableId="276719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42"/>
    <w:rsid w:val="00001B9F"/>
    <w:rsid w:val="000245FB"/>
    <w:rsid w:val="00025603"/>
    <w:rsid w:val="00026934"/>
    <w:rsid w:val="00060672"/>
    <w:rsid w:val="0006402D"/>
    <w:rsid w:val="00065825"/>
    <w:rsid w:val="00074279"/>
    <w:rsid w:val="00076513"/>
    <w:rsid w:val="000765BF"/>
    <w:rsid w:val="00077C5F"/>
    <w:rsid w:val="000809D1"/>
    <w:rsid w:val="000A1E01"/>
    <w:rsid w:val="000A1E16"/>
    <w:rsid w:val="000A4434"/>
    <w:rsid w:val="000B3F4D"/>
    <w:rsid w:val="000B76FD"/>
    <w:rsid w:val="000C0748"/>
    <w:rsid w:val="000C0B4E"/>
    <w:rsid w:val="000D5B80"/>
    <w:rsid w:val="000D605D"/>
    <w:rsid w:val="000E0F6F"/>
    <w:rsid w:val="000E192E"/>
    <w:rsid w:val="000E1D0C"/>
    <w:rsid w:val="000E62D8"/>
    <w:rsid w:val="000F078A"/>
    <w:rsid w:val="000F2DF6"/>
    <w:rsid w:val="000F456A"/>
    <w:rsid w:val="00100526"/>
    <w:rsid w:val="00107499"/>
    <w:rsid w:val="0011253B"/>
    <w:rsid w:val="00114BED"/>
    <w:rsid w:val="00115A01"/>
    <w:rsid w:val="0012381A"/>
    <w:rsid w:val="00124652"/>
    <w:rsid w:val="001252ED"/>
    <w:rsid w:val="001335B0"/>
    <w:rsid w:val="001346FC"/>
    <w:rsid w:val="0014402A"/>
    <w:rsid w:val="00154D71"/>
    <w:rsid w:val="001567E8"/>
    <w:rsid w:val="00157235"/>
    <w:rsid w:val="001634A5"/>
    <w:rsid w:val="0016746E"/>
    <w:rsid w:val="00167E04"/>
    <w:rsid w:val="0017082E"/>
    <w:rsid w:val="001774F7"/>
    <w:rsid w:val="00181A0E"/>
    <w:rsid w:val="001A65CF"/>
    <w:rsid w:val="001B0FC1"/>
    <w:rsid w:val="001B1459"/>
    <w:rsid w:val="001B1D6B"/>
    <w:rsid w:val="001C1827"/>
    <w:rsid w:val="001C3DC6"/>
    <w:rsid w:val="001D1E4F"/>
    <w:rsid w:val="001D3902"/>
    <w:rsid w:val="001D6064"/>
    <w:rsid w:val="001D7F41"/>
    <w:rsid w:val="001E137E"/>
    <w:rsid w:val="001E5F43"/>
    <w:rsid w:val="001F2B7F"/>
    <w:rsid w:val="001F2E57"/>
    <w:rsid w:val="001F3233"/>
    <w:rsid w:val="001F37AE"/>
    <w:rsid w:val="001F4D64"/>
    <w:rsid w:val="001F546D"/>
    <w:rsid w:val="00200C03"/>
    <w:rsid w:val="00202F6D"/>
    <w:rsid w:val="00204A08"/>
    <w:rsid w:val="00205ED5"/>
    <w:rsid w:val="0020652E"/>
    <w:rsid w:val="00211D5B"/>
    <w:rsid w:val="00215755"/>
    <w:rsid w:val="00216FB8"/>
    <w:rsid w:val="00223E8C"/>
    <w:rsid w:val="002262AE"/>
    <w:rsid w:val="002419A4"/>
    <w:rsid w:val="0024652B"/>
    <w:rsid w:val="00251080"/>
    <w:rsid w:val="0025298D"/>
    <w:rsid w:val="0026103D"/>
    <w:rsid w:val="002630F9"/>
    <w:rsid w:val="00263688"/>
    <w:rsid w:val="002718C4"/>
    <w:rsid w:val="00272C24"/>
    <w:rsid w:val="00273416"/>
    <w:rsid w:val="00276886"/>
    <w:rsid w:val="00280D25"/>
    <w:rsid w:val="002A27CF"/>
    <w:rsid w:val="002A31A8"/>
    <w:rsid w:val="002A3EDE"/>
    <w:rsid w:val="002A7EC0"/>
    <w:rsid w:val="002B1BF0"/>
    <w:rsid w:val="002C0A78"/>
    <w:rsid w:val="002C188D"/>
    <w:rsid w:val="002C4996"/>
    <w:rsid w:val="002C5410"/>
    <w:rsid w:val="002D46AF"/>
    <w:rsid w:val="002D6E1F"/>
    <w:rsid w:val="002D72A5"/>
    <w:rsid w:val="003032D7"/>
    <w:rsid w:val="00306925"/>
    <w:rsid w:val="0031690D"/>
    <w:rsid w:val="00320157"/>
    <w:rsid w:val="0032330A"/>
    <w:rsid w:val="00333F0C"/>
    <w:rsid w:val="0033512D"/>
    <w:rsid w:val="00357E57"/>
    <w:rsid w:val="00362CB3"/>
    <w:rsid w:val="00366DF2"/>
    <w:rsid w:val="003704B1"/>
    <w:rsid w:val="003723E0"/>
    <w:rsid w:val="003812D3"/>
    <w:rsid w:val="00386419"/>
    <w:rsid w:val="00387A72"/>
    <w:rsid w:val="003923C2"/>
    <w:rsid w:val="00396427"/>
    <w:rsid w:val="003A0A39"/>
    <w:rsid w:val="003A38AE"/>
    <w:rsid w:val="003A6349"/>
    <w:rsid w:val="003A7B71"/>
    <w:rsid w:val="003B2B65"/>
    <w:rsid w:val="003D6053"/>
    <w:rsid w:val="003D7008"/>
    <w:rsid w:val="003F2174"/>
    <w:rsid w:val="003F44B0"/>
    <w:rsid w:val="004026CA"/>
    <w:rsid w:val="004065C6"/>
    <w:rsid w:val="0040718D"/>
    <w:rsid w:val="00410320"/>
    <w:rsid w:val="0041164D"/>
    <w:rsid w:val="00415358"/>
    <w:rsid w:val="0043209F"/>
    <w:rsid w:val="00432A5C"/>
    <w:rsid w:val="00433D63"/>
    <w:rsid w:val="00435F51"/>
    <w:rsid w:val="00436DCC"/>
    <w:rsid w:val="00442D4A"/>
    <w:rsid w:val="00444233"/>
    <w:rsid w:val="00446CEB"/>
    <w:rsid w:val="00451082"/>
    <w:rsid w:val="00463002"/>
    <w:rsid w:val="00464310"/>
    <w:rsid w:val="0046757D"/>
    <w:rsid w:val="00472EB5"/>
    <w:rsid w:val="0047523D"/>
    <w:rsid w:val="004775B6"/>
    <w:rsid w:val="004809CB"/>
    <w:rsid w:val="00490EAC"/>
    <w:rsid w:val="00490FB5"/>
    <w:rsid w:val="004939FF"/>
    <w:rsid w:val="004B20FD"/>
    <w:rsid w:val="004B22FD"/>
    <w:rsid w:val="004B7820"/>
    <w:rsid w:val="004B7EFB"/>
    <w:rsid w:val="004C3273"/>
    <w:rsid w:val="004C5771"/>
    <w:rsid w:val="004C6648"/>
    <w:rsid w:val="004E02E5"/>
    <w:rsid w:val="004E0AAE"/>
    <w:rsid w:val="004E113E"/>
    <w:rsid w:val="004E43E0"/>
    <w:rsid w:val="004F40C6"/>
    <w:rsid w:val="00502FB3"/>
    <w:rsid w:val="00504B0B"/>
    <w:rsid w:val="00506229"/>
    <w:rsid w:val="00506F9C"/>
    <w:rsid w:val="005117EB"/>
    <w:rsid w:val="00512A22"/>
    <w:rsid w:val="00520F92"/>
    <w:rsid w:val="00531060"/>
    <w:rsid w:val="005331E6"/>
    <w:rsid w:val="00540075"/>
    <w:rsid w:val="0054629F"/>
    <w:rsid w:val="005563DF"/>
    <w:rsid w:val="0055651D"/>
    <w:rsid w:val="0056390F"/>
    <w:rsid w:val="0056579A"/>
    <w:rsid w:val="005739CB"/>
    <w:rsid w:val="00577392"/>
    <w:rsid w:val="00585222"/>
    <w:rsid w:val="0059325F"/>
    <w:rsid w:val="00597CEF"/>
    <w:rsid w:val="005A16B0"/>
    <w:rsid w:val="005A4120"/>
    <w:rsid w:val="005A5E03"/>
    <w:rsid w:val="005B5A46"/>
    <w:rsid w:val="005D5011"/>
    <w:rsid w:val="005D5736"/>
    <w:rsid w:val="005D7CC7"/>
    <w:rsid w:val="005E1C62"/>
    <w:rsid w:val="005E3BF0"/>
    <w:rsid w:val="005F3869"/>
    <w:rsid w:val="005F3AE6"/>
    <w:rsid w:val="00603D1E"/>
    <w:rsid w:val="006058FB"/>
    <w:rsid w:val="006137CA"/>
    <w:rsid w:val="00613C48"/>
    <w:rsid w:val="00614119"/>
    <w:rsid w:val="0063595A"/>
    <w:rsid w:val="0065040B"/>
    <w:rsid w:val="00665F1B"/>
    <w:rsid w:val="006676E5"/>
    <w:rsid w:val="006746A1"/>
    <w:rsid w:val="0068657A"/>
    <w:rsid w:val="00691120"/>
    <w:rsid w:val="00692060"/>
    <w:rsid w:val="0069474A"/>
    <w:rsid w:val="006A0CD2"/>
    <w:rsid w:val="006A6BE7"/>
    <w:rsid w:val="006B2536"/>
    <w:rsid w:val="006B63D3"/>
    <w:rsid w:val="006C5146"/>
    <w:rsid w:val="006C59C1"/>
    <w:rsid w:val="006C7AFC"/>
    <w:rsid w:val="006D1C75"/>
    <w:rsid w:val="006D69E8"/>
    <w:rsid w:val="006D7520"/>
    <w:rsid w:val="006E4914"/>
    <w:rsid w:val="006E5347"/>
    <w:rsid w:val="006E6C83"/>
    <w:rsid w:val="006F02D0"/>
    <w:rsid w:val="006F1FAD"/>
    <w:rsid w:val="006F4E13"/>
    <w:rsid w:val="006F5FB4"/>
    <w:rsid w:val="006F6281"/>
    <w:rsid w:val="006F7CC5"/>
    <w:rsid w:val="00705E9B"/>
    <w:rsid w:val="007071F1"/>
    <w:rsid w:val="00741536"/>
    <w:rsid w:val="0074551F"/>
    <w:rsid w:val="00746F56"/>
    <w:rsid w:val="007508F3"/>
    <w:rsid w:val="007561AF"/>
    <w:rsid w:val="00762F9E"/>
    <w:rsid w:val="00765AA3"/>
    <w:rsid w:val="00766FB3"/>
    <w:rsid w:val="00767E40"/>
    <w:rsid w:val="00771F7F"/>
    <w:rsid w:val="0077295D"/>
    <w:rsid w:val="00784EC9"/>
    <w:rsid w:val="0079336E"/>
    <w:rsid w:val="007A0EC3"/>
    <w:rsid w:val="007A39E9"/>
    <w:rsid w:val="007A632E"/>
    <w:rsid w:val="007B020D"/>
    <w:rsid w:val="007B31B3"/>
    <w:rsid w:val="007B5CEC"/>
    <w:rsid w:val="007B6B3D"/>
    <w:rsid w:val="007B79A8"/>
    <w:rsid w:val="007C211D"/>
    <w:rsid w:val="007C3CA0"/>
    <w:rsid w:val="007D60C4"/>
    <w:rsid w:val="007E3796"/>
    <w:rsid w:val="007F11CF"/>
    <w:rsid w:val="007F4012"/>
    <w:rsid w:val="007F48E4"/>
    <w:rsid w:val="00802451"/>
    <w:rsid w:val="00814B99"/>
    <w:rsid w:val="00821C30"/>
    <w:rsid w:val="00825765"/>
    <w:rsid w:val="00827B1D"/>
    <w:rsid w:val="00832048"/>
    <w:rsid w:val="0083209D"/>
    <w:rsid w:val="00837674"/>
    <w:rsid w:val="0084571E"/>
    <w:rsid w:val="008457D4"/>
    <w:rsid w:val="00850E31"/>
    <w:rsid w:val="008571D7"/>
    <w:rsid w:val="00857DAA"/>
    <w:rsid w:val="008605FF"/>
    <w:rsid w:val="00860690"/>
    <w:rsid w:val="00861417"/>
    <w:rsid w:val="008621F8"/>
    <w:rsid w:val="008654FE"/>
    <w:rsid w:val="0086552F"/>
    <w:rsid w:val="00875570"/>
    <w:rsid w:val="008879EB"/>
    <w:rsid w:val="00891003"/>
    <w:rsid w:val="008A0373"/>
    <w:rsid w:val="008B16AE"/>
    <w:rsid w:val="008B25C7"/>
    <w:rsid w:val="008B5974"/>
    <w:rsid w:val="008B62B7"/>
    <w:rsid w:val="008C5D9B"/>
    <w:rsid w:val="008C66BA"/>
    <w:rsid w:val="008D1406"/>
    <w:rsid w:val="008D196B"/>
    <w:rsid w:val="008E02E2"/>
    <w:rsid w:val="008E0FDF"/>
    <w:rsid w:val="008E7EDF"/>
    <w:rsid w:val="008F2AA8"/>
    <w:rsid w:val="00900DB5"/>
    <w:rsid w:val="009027F9"/>
    <w:rsid w:val="00910D63"/>
    <w:rsid w:val="009112E4"/>
    <w:rsid w:val="009201F9"/>
    <w:rsid w:val="00920D1B"/>
    <w:rsid w:val="00923D42"/>
    <w:rsid w:val="009265EC"/>
    <w:rsid w:val="00941078"/>
    <w:rsid w:val="0094229D"/>
    <w:rsid w:val="009618C3"/>
    <w:rsid w:val="00965C79"/>
    <w:rsid w:val="00967565"/>
    <w:rsid w:val="00971C13"/>
    <w:rsid w:val="00973488"/>
    <w:rsid w:val="00982829"/>
    <w:rsid w:val="009829AF"/>
    <w:rsid w:val="00982DA3"/>
    <w:rsid w:val="00983BF6"/>
    <w:rsid w:val="00990A23"/>
    <w:rsid w:val="00993642"/>
    <w:rsid w:val="009A22A1"/>
    <w:rsid w:val="009A5CC9"/>
    <w:rsid w:val="009A5D3D"/>
    <w:rsid w:val="009B727C"/>
    <w:rsid w:val="009C5994"/>
    <w:rsid w:val="009C7F2E"/>
    <w:rsid w:val="009D2F1C"/>
    <w:rsid w:val="009E1234"/>
    <w:rsid w:val="00A056FD"/>
    <w:rsid w:val="00A11CDC"/>
    <w:rsid w:val="00A159E9"/>
    <w:rsid w:val="00A16BC6"/>
    <w:rsid w:val="00A17931"/>
    <w:rsid w:val="00A22553"/>
    <w:rsid w:val="00A23708"/>
    <w:rsid w:val="00A31165"/>
    <w:rsid w:val="00A332A0"/>
    <w:rsid w:val="00A34A79"/>
    <w:rsid w:val="00A44459"/>
    <w:rsid w:val="00A44487"/>
    <w:rsid w:val="00A47657"/>
    <w:rsid w:val="00A52DA2"/>
    <w:rsid w:val="00A541F2"/>
    <w:rsid w:val="00A71D6A"/>
    <w:rsid w:val="00A77EE5"/>
    <w:rsid w:val="00A8114F"/>
    <w:rsid w:val="00A81C6F"/>
    <w:rsid w:val="00A83208"/>
    <w:rsid w:val="00A8448A"/>
    <w:rsid w:val="00A85AB4"/>
    <w:rsid w:val="00A93E79"/>
    <w:rsid w:val="00AA19F2"/>
    <w:rsid w:val="00AA2F9A"/>
    <w:rsid w:val="00AA5217"/>
    <w:rsid w:val="00AC2F12"/>
    <w:rsid w:val="00AC6611"/>
    <w:rsid w:val="00AD05EC"/>
    <w:rsid w:val="00AD2845"/>
    <w:rsid w:val="00AD5272"/>
    <w:rsid w:val="00AD5B28"/>
    <w:rsid w:val="00AD7C71"/>
    <w:rsid w:val="00AE6DE1"/>
    <w:rsid w:val="00B00AF7"/>
    <w:rsid w:val="00B17104"/>
    <w:rsid w:val="00B20E78"/>
    <w:rsid w:val="00B232D4"/>
    <w:rsid w:val="00B23609"/>
    <w:rsid w:val="00B25011"/>
    <w:rsid w:val="00B34E96"/>
    <w:rsid w:val="00B41603"/>
    <w:rsid w:val="00B43742"/>
    <w:rsid w:val="00B50A8A"/>
    <w:rsid w:val="00B526E0"/>
    <w:rsid w:val="00B6214B"/>
    <w:rsid w:val="00B67F27"/>
    <w:rsid w:val="00B80748"/>
    <w:rsid w:val="00B860C7"/>
    <w:rsid w:val="00B87373"/>
    <w:rsid w:val="00B937A0"/>
    <w:rsid w:val="00B94B62"/>
    <w:rsid w:val="00BA1A7B"/>
    <w:rsid w:val="00BA53ED"/>
    <w:rsid w:val="00BB1E91"/>
    <w:rsid w:val="00BB5BDA"/>
    <w:rsid w:val="00BD3E47"/>
    <w:rsid w:val="00BD4ED0"/>
    <w:rsid w:val="00BE1BB8"/>
    <w:rsid w:val="00BE7AA3"/>
    <w:rsid w:val="00BF67CC"/>
    <w:rsid w:val="00BF78A8"/>
    <w:rsid w:val="00C013D6"/>
    <w:rsid w:val="00C066A8"/>
    <w:rsid w:val="00C100AF"/>
    <w:rsid w:val="00C1066B"/>
    <w:rsid w:val="00C113C9"/>
    <w:rsid w:val="00C204A5"/>
    <w:rsid w:val="00C2365E"/>
    <w:rsid w:val="00C32BF6"/>
    <w:rsid w:val="00C37864"/>
    <w:rsid w:val="00C44908"/>
    <w:rsid w:val="00C455F1"/>
    <w:rsid w:val="00C50C6C"/>
    <w:rsid w:val="00C5384C"/>
    <w:rsid w:val="00C56CF8"/>
    <w:rsid w:val="00C6078D"/>
    <w:rsid w:val="00C6239F"/>
    <w:rsid w:val="00C63EC1"/>
    <w:rsid w:val="00C66291"/>
    <w:rsid w:val="00C6678D"/>
    <w:rsid w:val="00C678D4"/>
    <w:rsid w:val="00C70AAE"/>
    <w:rsid w:val="00C77F2B"/>
    <w:rsid w:val="00C77F3E"/>
    <w:rsid w:val="00C818D5"/>
    <w:rsid w:val="00C84ACD"/>
    <w:rsid w:val="00C907D3"/>
    <w:rsid w:val="00C94C44"/>
    <w:rsid w:val="00C959E1"/>
    <w:rsid w:val="00C96ACE"/>
    <w:rsid w:val="00CA2816"/>
    <w:rsid w:val="00CA379F"/>
    <w:rsid w:val="00CB4E07"/>
    <w:rsid w:val="00CC1048"/>
    <w:rsid w:val="00CC20E2"/>
    <w:rsid w:val="00CC345E"/>
    <w:rsid w:val="00CC66AA"/>
    <w:rsid w:val="00CC6EF6"/>
    <w:rsid w:val="00CC7F80"/>
    <w:rsid w:val="00CD7250"/>
    <w:rsid w:val="00CD761F"/>
    <w:rsid w:val="00CE0032"/>
    <w:rsid w:val="00CF14A8"/>
    <w:rsid w:val="00CF1E2D"/>
    <w:rsid w:val="00CF70DD"/>
    <w:rsid w:val="00D021C5"/>
    <w:rsid w:val="00D048C6"/>
    <w:rsid w:val="00D06B9C"/>
    <w:rsid w:val="00D10379"/>
    <w:rsid w:val="00D11CDE"/>
    <w:rsid w:val="00D11CFC"/>
    <w:rsid w:val="00D11EEF"/>
    <w:rsid w:val="00D14963"/>
    <w:rsid w:val="00D14A91"/>
    <w:rsid w:val="00D2124C"/>
    <w:rsid w:val="00D213E6"/>
    <w:rsid w:val="00D26C2A"/>
    <w:rsid w:val="00D36DF5"/>
    <w:rsid w:val="00D374D1"/>
    <w:rsid w:val="00D405D7"/>
    <w:rsid w:val="00D42A7F"/>
    <w:rsid w:val="00D450CA"/>
    <w:rsid w:val="00D503C6"/>
    <w:rsid w:val="00D52C6C"/>
    <w:rsid w:val="00D53FA1"/>
    <w:rsid w:val="00D55A0D"/>
    <w:rsid w:val="00D64B1D"/>
    <w:rsid w:val="00D64B85"/>
    <w:rsid w:val="00D654D0"/>
    <w:rsid w:val="00D66517"/>
    <w:rsid w:val="00D706FD"/>
    <w:rsid w:val="00D7399C"/>
    <w:rsid w:val="00D87237"/>
    <w:rsid w:val="00D91F3A"/>
    <w:rsid w:val="00D94AAD"/>
    <w:rsid w:val="00D966DD"/>
    <w:rsid w:val="00DA1988"/>
    <w:rsid w:val="00DA2F60"/>
    <w:rsid w:val="00DA5070"/>
    <w:rsid w:val="00DB13C8"/>
    <w:rsid w:val="00DB3B06"/>
    <w:rsid w:val="00DC1328"/>
    <w:rsid w:val="00DD3EE7"/>
    <w:rsid w:val="00DD687A"/>
    <w:rsid w:val="00DD76E8"/>
    <w:rsid w:val="00DF4D67"/>
    <w:rsid w:val="00E03ED3"/>
    <w:rsid w:val="00E144BD"/>
    <w:rsid w:val="00E167F6"/>
    <w:rsid w:val="00E21AE9"/>
    <w:rsid w:val="00E32CF4"/>
    <w:rsid w:val="00E34A7A"/>
    <w:rsid w:val="00E36694"/>
    <w:rsid w:val="00E43EEF"/>
    <w:rsid w:val="00E44389"/>
    <w:rsid w:val="00E45487"/>
    <w:rsid w:val="00E57637"/>
    <w:rsid w:val="00E614D9"/>
    <w:rsid w:val="00E64FF6"/>
    <w:rsid w:val="00E6621F"/>
    <w:rsid w:val="00E80372"/>
    <w:rsid w:val="00E8165F"/>
    <w:rsid w:val="00E81BAC"/>
    <w:rsid w:val="00E83AA3"/>
    <w:rsid w:val="00E84311"/>
    <w:rsid w:val="00E90B71"/>
    <w:rsid w:val="00E972D9"/>
    <w:rsid w:val="00EA3A7F"/>
    <w:rsid w:val="00EA423D"/>
    <w:rsid w:val="00EB1851"/>
    <w:rsid w:val="00EB48EB"/>
    <w:rsid w:val="00EB588A"/>
    <w:rsid w:val="00EB74F4"/>
    <w:rsid w:val="00EC17AB"/>
    <w:rsid w:val="00EC5CE5"/>
    <w:rsid w:val="00EC708C"/>
    <w:rsid w:val="00ED0AAE"/>
    <w:rsid w:val="00EE3027"/>
    <w:rsid w:val="00EE384C"/>
    <w:rsid w:val="00EE3FB5"/>
    <w:rsid w:val="00EF1E40"/>
    <w:rsid w:val="00EF4212"/>
    <w:rsid w:val="00EF48F2"/>
    <w:rsid w:val="00EF6126"/>
    <w:rsid w:val="00F0468C"/>
    <w:rsid w:val="00F14DAE"/>
    <w:rsid w:val="00F33AE6"/>
    <w:rsid w:val="00F34E41"/>
    <w:rsid w:val="00F544CE"/>
    <w:rsid w:val="00F54BD0"/>
    <w:rsid w:val="00F618AA"/>
    <w:rsid w:val="00F6769A"/>
    <w:rsid w:val="00F74B1A"/>
    <w:rsid w:val="00F772D0"/>
    <w:rsid w:val="00F77303"/>
    <w:rsid w:val="00F80D31"/>
    <w:rsid w:val="00F84CB0"/>
    <w:rsid w:val="00F9078C"/>
    <w:rsid w:val="00F907E7"/>
    <w:rsid w:val="00F91B0D"/>
    <w:rsid w:val="00F9344C"/>
    <w:rsid w:val="00F93B2B"/>
    <w:rsid w:val="00FA6896"/>
    <w:rsid w:val="00FB0842"/>
    <w:rsid w:val="00FB115A"/>
    <w:rsid w:val="00FB5ACB"/>
    <w:rsid w:val="00FC2803"/>
    <w:rsid w:val="00FC667A"/>
    <w:rsid w:val="00FD0740"/>
    <w:rsid w:val="00FD1837"/>
    <w:rsid w:val="00FD1C60"/>
    <w:rsid w:val="00FD3F9E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975E50"/>
  <w15:docId w15:val="{9A49E7B3-BC0F-45D8-8CDF-968337A7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48A"/>
    <w:rPr>
      <w:sz w:val="24"/>
      <w:szCs w:val="24"/>
      <w:lang w:val="uk-UA" w:eastAsia="en-GB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rFonts w:ascii="Calibri" w:hAnsi="Calibri" w:cs="Calibri"/>
      <w:sz w:val="20"/>
      <w:szCs w:val="20"/>
      <w:lang w:eastAsia="ar-SA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rFonts w:ascii="Calibri" w:hAnsi="Calibri" w:cs="Calibri"/>
      <w:i/>
      <w:iCs/>
      <w:lang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uiPriority w:val="99"/>
    <w:rsid w:val="00202F6D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d">
    <w:name w:val="Верхній колонтитул Знак"/>
    <w:basedOn w:val="a0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f">
    <w:name w:val="Нижній колонтитул Знак"/>
    <w:basedOn w:val="a0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basedOn w:val="a0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  <w:lang w:val="en-US" w:eastAsia="ru-RU"/>
    </w:rPr>
  </w:style>
  <w:style w:type="character" w:customStyle="1" w:styleId="af3">
    <w:name w:val="Текст у виносці Знак"/>
    <w:basedOn w:val="a0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styleId="af4">
    <w:name w:val="List Paragraph"/>
    <w:basedOn w:val="a"/>
    <w:uiPriority w:val="34"/>
    <w:qFormat/>
    <w:rsid w:val="00C013D6"/>
    <w:pPr>
      <w:ind w:left="720"/>
      <w:contextualSpacing/>
    </w:pPr>
    <w:rPr>
      <w:rFonts w:ascii="Calibri" w:hAnsi="Calibri" w:cs="Calibri"/>
      <w:sz w:val="20"/>
      <w:szCs w:val="20"/>
      <w:lang w:val="en-US" w:eastAsia="ru-RU"/>
    </w:rPr>
  </w:style>
  <w:style w:type="paragraph" w:styleId="af5">
    <w:name w:val="Normal (Web)"/>
    <w:basedOn w:val="a"/>
    <w:uiPriority w:val="99"/>
    <w:unhideWhenUsed/>
    <w:rsid w:val="00D739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F2597-C2AB-49AC-8781-5D1E1E72A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1323</Words>
  <Characters>9117</Characters>
  <Application>Microsoft Office Word</Application>
  <DocSecurity>0</DocSecurity>
  <Lines>75</Lines>
  <Paragraphs>20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>$L!DER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Валентина</dc:creator>
  <cp:lastModifiedBy>Закарпатська обласна рада</cp:lastModifiedBy>
  <cp:revision>15</cp:revision>
  <cp:lastPrinted>2022-07-26T12:49:00Z</cp:lastPrinted>
  <dcterms:created xsi:type="dcterms:W3CDTF">2022-07-26T09:41:00Z</dcterms:created>
  <dcterms:modified xsi:type="dcterms:W3CDTF">2022-10-17T09:55:00Z</dcterms:modified>
</cp:coreProperties>
</file>